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13A5E" w14:textId="422CE22F" w:rsidR="00455D36" w:rsidRPr="00C211AB" w:rsidRDefault="00C211AB" w:rsidP="00C211AB">
      <w:pPr>
        <w:spacing w:before="63"/>
        <w:ind w:left="3072"/>
        <w:rPr>
          <w:rFonts w:asciiTheme="minorHAnsi" w:eastAsia="Arial" w:hAnsiTheme="minorHAnsi" w:cstheme="minorHAnsi"/>
          <w:sz w:val="22"/>
          <w:szCs w:val="22"/>
        </w:rPr>
      </w:pPr>
      <w:r w:rsidRPr="00C211AB">
        <w:rPr>
          <w:rFonts w:asciiTheme="minorHAnsi" w:hAnsiTheme="minorHAnsi" w:cstheme="minorHAnsi"/>
          <w:sz w:val="22"/>
          <w:szCs w:val="22"/>
        </w:rPr>
        <w:pict w14:anchorId="48028294">
          <v:group id="_x0000_s1048" style="position:absolute;left:0;text-align:left;margin-left:186.1pt;margin-top:21.6pt;width:237pt;height:23.2pt;z-index:-251660288;mso-position-horizontal-relative:page;mso-position-vertical-relative:page" coordorigin="3722,433" coordsize="4740,464">
            <v:shape id="_x0000_s1050" style="position:absolute;left:3729;top:440;width:4725;height:449" coordorigin="3729,440" coordsize="4725,449" path="m3729,889r4725,l8454,440r-4725,l3729,889xe" fill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3737;top:518;width:4711;height:293">
              <v:imagedata r:id="rId5" o:title=""/>
            </v:shape>
            <w10:wrap anchorx="page" anchory="page"/>
          </v:group>
        </w:pict>
      </w:r>
      <w:r w:rsidRPr="00C211A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C211AB">
        <w:rPr>
          <w:rFonts w:asciiTheme="minorHAnsi" w:eastAsia="Arial" w:hAnsiTheme="minorHAnsi" w:cstheme="minorHAnsi"/>
          <w:b/>
          <w:position w:val="-1"/>
          <w:sz w:val="22"/>
          <w:szCs w:val="22"/>
        </w:rPr>
        <w:t>ntern</w:t>
      </w:r>
      <w:r w:rsidRPr="00C211AB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a</w:t>
      </w:r>
      <w:r w:rsidRPr="00C211A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ti</w:t>
      </w:r>
      <w:r w:rsidRPr="00C211AB">
        <w:rPr>
          <w:rFonts w:asciiTheme="minorHAnsi" w:eastAsia="Arial" w:hAnsiTheme="minorHAnsi" w:cstheme="minorHAnsi"/>
          <w:b/>
          <w:position w:val="-1"/>
          <w:sz w:val="22"/>
          <w:szCs w:val="22"/>
        </w:rPr>
        <w:t>o</w:t>
      </w:r>
      <w:r w:rsidRPr="00C211A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C211AB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a</w:t>
      </w:r>
      <w:r w:rsidRPr="00C211AB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C211A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C211AB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S</w:t>
      </w:r>
      <w:r w:rsidRPr="00C211A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C211AB">
        <w:rPr>
          <w:rFonts w:asciiTheme="minorHAnsi" w:eastAsia="Arial" w:hAnsiTheme="minorHAnsi" w:cstheme="minorHAnsi"/>
          <w:b/>
          <w:position w:val="-1"/>
          <w:sz w:val="22"/>
          <w:szCs w:val="22"/>
        </w:rPr>
        <w:t>u</w:t>
      </w:r>
      <w:r w:rsidRPr="00C211A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d</w:t>
      </w:r>
      <w:r w:rsidRPr="00C211AB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C211A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C211A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t </w:t>
      </w:r>
      <w:r w:rsidRPr="00C211AB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R</w:t>
      </w:r>
      <w:r w:rsidRPr="00C211AB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C211A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C211AB">
        <w:rPr>
          <w:rFonts w:asciiTheme="minorHAnsi" w:eastAsia="Arial" w:hAnsiTheme="minorHAnsi" w:cstheme="minorHAnsi"/>
          <w:b/>
          <w:position w:val="-1"/>
          <w:sz w:val="22"/>
          <w:szCs w:val="22"/>
        </w:rPr>
        <w:t>ume Sam</w:t>
      </w:r>
      <w:r w:rsidRPr="00C211AB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p</w:t>
      </w:r>
      <w:r w:rsidRPr="00C211A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</w:t>
      </w:r>
      <w:r w:rsidRPr="00C211AB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</w:p>
    <w:p w14:paraId="72E9032F" w14:textId="77777777" w:rsidR="00455D36" w:rsidRPr="00C211AB" w:rsidRDefault="00455D36" w:rsidP="00C211AB">
      <w:pPr>
        <w:rPr>
          <w:rFonts w:asciiTheme="minorHAnsi" w:hAnsiTheme="minorHAnsi" w:cstheme="minorHAnsi"/>
          <w:sz w:val="22"/>
          <w:szCs w:val="22"/>
        </w:rPr>
      </w:pPr>
    </w:p>
    <w:p w14:paraId="702C1683" w14:textId="77777777" w:rsidR="00455D36" w:rsidRPr="00C211AB" w:rsidRDefault="00455D36" w:rsidP="00C211AB">
      <w:pPr>
        <w:rPr>
          <w:rFonts w:asciiTheme="minorHAnsi" w:hAnsiTheme="minorHAnsi" w:cstheme="minorHAnsi"/>
          <w:sz w:val="22"/>
          <w:szCs w:val="22"/>
        </w:rPr>
      </w:pPr>
    </w:p>
    <w:p w14:paraId="666883EB" w14:textId="77777777" w:rsidR="00455D36" w:rsidRPr="00C211AB" w:rsidRDefault="00455D36" w:rsidP="00C211AB">
      <w:pPr>
        <w:rPr>
          <w:rFonts w:asciiTheme="minorHAnsi" w:hAnsiTheme="minorHAnsi" w:cstheme="minorHAnsi"/>
          <w:sz w:val="22"/>
          <w:szCs w:val="22"/>
        </w:rPr>
      </w:pPr>
    </w:p>
    <w:p w14:paraId="46410846" w14:textId="77777777" w:rsidR="00C211AB" w:rsidRPr="00C211AB" w:rsidRDefault="00C211AB" w:rsidP="00C211AB">
      <w:pPr>
        <w:spacing w:before="60"/>
        <w:ind w:left="818" w:right="797"/>
        <w:jc w:val="center"/>
        <w:rPr>
          <w:rFonts w:asciiTheme="minorHAnsi" w:hAnsiTheme="minorHAnsi" w:cstheme="minorHAnsi"/>
          <w:sz w:val="22"/>
          <w:szCs w:val="22"/>
        </w:rPr>
      </w:pPr>
      <w:r w:rsidRPr="00C211AB">
        <w:rPr>
          <w:rFonts w:asciiTheme="minorHAnsi" w:hAnsiTheme="minorHAnsi" w:cstheme="minorHAnsi"/>
          <w:sz w:val="22"/>
          <w:szCs w:val="22"/>
        </w:rPr>
        <w:t>Shakil Grant</w:t>
      </w:r>
    </w:p>
    <w:p w14:paraId="1C7CCB71" w14:textId="56C77CAD" w:rsidR="00455D36" w:rsidRPr="00C211AB" w:rsidRDefault="00C211AB" w:rsidP="00C211AB">
      <w:pPr>
        <w:spacing w:before="60"/>
        <w:ind w:left="818" w:right="797"/>
        <w:jc w:val="center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1</w:t>
      </w:r>
      <w:r w:rsidRPr="00C211AB">
        <w:rPr>
          <w:rFonts w:asciiTheme="minorHAnsi" w:eastAsia="Lucida Sans Unicode" w:hAnsiTheme="minorHAnsi" w:cstheme="minorHAnsi"/>
          <w:spacing w:val="-1"/>
          <w:w w:val="81"/>
          <w:sz w:val="22"/>
          <w:szCs w:val="22"/>
        </w:rPr>
        <w:t>6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33</w:t>
      </w:r>
      <w:r w:rsidRPr="00C211AB">
        <w:rPr>
          <w:rFonts w:asciiTheme="minorHAnsi" w:eastAsia="Lucida Sans Unicode" w:hAnsiTheme="minorHAnsi" w:cstheme="minorHAnsi"/>
          <w:spacing w:val="32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2"/>
          <w:w w:val="81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spacing w:val="-1"/>
          <w:w w:val="81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it</w:t>
      </w:r>
      <w:r w:rsidRPr="00C211AB">
        <w:rPr>
          <w:rFonts w:asciiTheme="minorHAnsi" w:eastAsia="Lucida Sans Unicode" w:hAnsiTheme="minorHAnsi" w:cstheme="minorHAnsi"/>
          <w:spacing w:val="32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St</w:t>
      </w:r>
      <w:r w:rsidRPr="00C211AB">
        <w:rPr>
          <w:rFonts w:asciiTheme="minorHAnsi" w:eastAsia="Lucida Sans Unicode" w:hAnsiTheme="minorHAnsi" w:cstheme="minorHAnsi"/>
          <w:spacing w:val="1"/>
          <w:w w:val="81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1"/>
          <w:w w:val="81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t,</w:t>
      </w:r>
      <w:r w:rsidRPr="00C211AB">
        <w:rPr>
          <w:rFonts w:asciiTheme="minorHAnsi" w:eastAsia="Lucida Sans Unicode" w:hAnsiTheme="minorHAnsi" w:cstheme="minorHAnsi"/>
          <w:spacing w:val="-15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#</w:t>
      </w:r>
      <w:r w:rsidRPr="00C211AB">
        <w:rPr>
          <w:rFonts w:asciiTheme="minorHAnsi" w:eastAsia="Lucida Sans Unicode" w:hAnsiTheme="minorHAnsi" w:cstheme="minorHAnsi"/>
          <w:spacing w:val="-7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7"/>
          <w:sz w:val="22"/>
          <w:szCs w:val="22"/>
        </w:rPr>
        <w:t>1</w:t>
      </w:r>
      <w:r w:rsidRPr="00C211AB">
        <w:rPr>
          <w:rFonts w:asciiTheme="minorHAnsi" w:eastAsia="Lucida Sans Unicode" w:hAnsiTheme="minorHAnsi" w:cstheme="minorHAnsi"/>
          <w:w w:val="87"/>
          <w:sz w:val="22"/>
          <w:szCs w:val="22"/>
        </w:rPr>
        <w:t>55</w:t>
      </w:r>
      <w:r w:rsidRPr="00C211AB">
        <w:rPr>
          <w:rFonts w:asciiTheme="minorHAnsi" w:eastAsia="Lucida Sans Unicode" w:hAnsiTheme="minorHAnsi" w:cstheme="minorHAnsi"/>
          <w:spacing w:val="-9"/>
          <w:w w:val="87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31"/>
          <w:sz w:val="22"/>
          <w:szCs w:val="22"/>
        </w:rPr>
        <w:t xml:space="preserve">· </w:t>
      </w:r>
      <w:r w:rsidRPr="00C211AB">
        <w:rPr>
          <w:rFonts w:asciiTheme="minorHAnsi" w:eastAsia="Lucida Sans Unicode" w:hAnsiTheme="minorHAnsi" w:cstheme="minorHAnsi"/>
          <w:spacing w:val="12"/>
          <w:w w:val="3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3"/>
          <w:sz w:val="22"/>
          <w:szCs w:val="22"/>
        </w:rPr>
        <w:t>K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2"/>
          <w:w w:val="8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t,</w:t>
      </w:r>
      <w:r w:rsidRPr="00C211AB">
        <w:rPr>
          <w:rFonts w:asciiTheme="minorHAnsi" w:eastAsia="Lucida Sans Unicode" w:hAnsiTheme="minorHAnsi" w:cstheme="minorHAnsi"/>
          <w:spacing w:val="-14"/>
          <w:w w:val="8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Ohio</w:t>
      </w:r>
      <w:r w:rsidRPr="00C211AB">
        <w:rPr>
          <w:rFonts w:asciiTheme="minorHAnsi" w:eastAsia="Lucida Sans Unicode" w:hAnsiTheme="minorHAnsi" w:cstheme="minorHAnsi"/>
          <w:spacing w:val="23"/>
          <w:w w:val="8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4</w:t>
      </w:r>
      <w:r w:rsidRPr="00C211AB">
        <w:rPr>
          <w:rFonts w:asciiTheme="minorHAnsi" w:eastAsia="Lucida Sans Unicode" w:hAnsiTheme="minorHAnsi" w:cstheme="minorHAnsi"/>
          <w:spacing w:val="1"/>
          <w:w w:val="83"/>
          <w:sz w:val="22"/>
          <w:szCs w:val="22"/>
        </w:rPr>
        <w:t>4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spacing w:val="-1"/>
          <w:w w:val="83"/>
          <w:sz w:val="22"/>
          <w:szCs w:val="22"/>
        </w:rPr>
        <w:t>4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2</w:t>
      </w:r>
      <w:r w:rsidRPr="00C211AB">
        <w:rPr>
          <w:rFonts w:asciiTheme="minorHAnsi" w:eastAsia="Lucida Sans Unicode" w:hAnsiTheme="minorHAnsi" w:cstheme="minorHAnsi"/>
          <w:spacing w:val="24"/>
          <w:w w:val="8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31"/>
          <w:sz w:val="22"/>
          <w:szCs w:val="22"/>
        </w:rPr>
        <w:t xml:space="preserve">· </w:t>
      </w:r>
      <w:r w:rsidRPr="00C211AB">
        <w:rPr>
          <w:rFonts w:asciiTheme="minorHAnsi" w:eastAsia="Lucida Sans Unicode" w:hAnsiTheme="minorHAnsi" w:cstheme="minorHAnsi"/>
          <w:spacing w:val="16"/>
          <w:w w:val="3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3</w:t>
      </w:r>
      <w:r w:rsidRPr="00C211AB">
        <w:rPr>
          <w:rFonts w:asciiTheme="minorHAnsi" w:eastAsia="Lucida Sans Unicode" w:hAnsiTheme="minorHAnsi" w:cstheme="minorHAnsi"/>
          <w:spacing w:val="-1"/>
          <w:w w:val="85"/>
          <w:sz w:val="22"/>
          <w:szCs w:val="22"/>
        </w:rPr>
        <w:t>3</w:t>
      </w:r>
      <w:r w:rsidRPr="00C211AB">
        <w:rPr>
          <w:rFonts w:asciiTheme="minorHAnsi" w:eastAsia="Lucida Sans Unicode" w:hAnsiTheme="minorHAnsi" w:cstheme="minorHAnsi"/>
          <w:spacing w:val="1"/>
          <w:w w:val="85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-3</w:t>
      </w:r>
      <w:r w:rsidRPr="00C211AB">
        <w:rPr>
          <w:rFonts w:asciiTheme="minorHAnsi" w:eastAsia="Lucida Sans Unicode" w:hAnsiTheme="minorHAnsi" w:cstheme="minorHAnsi"/>
          <w:spacing w:val="1"/>
          <w:w w:val="85"/>
          <w:sz w:val="22"/>
          <w:szCs w:val="22"/>
        </w:rPr>
        <w:t>5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6-1</w:t>
      </w:r>
      <w:r w:rsidRPr="00C211AB">
        <w:rPr>
          <w:rFonts w:asciiTheme="minorHAnsi" w:eastAsia="Lucida Sans Unicode" w:hAnsiTheme="minorHAnsi" w:cstheme="minorHAnsi"/>
          <w:spacing w:val="-1"/>
          <w:w w:val="85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spacing w:val="2"/>
          <w:w w:val="85"/>
          <w:sz w:val="22"/>
          <w:szCs w:val="22"/>
        </w:rPr>
        <w:t>9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5</w:t>
      </w:r>
      <w:r w:rsidRPr="00C211AB">
        <w:rPr>
          <w:rFonts w:asciiTheme="minorHAnsi" w:eastAsia="Lucida Sans Unicode" w:hAnsiTheme="minorHAnsi" w:cstheme="minorHAnsi"/>
          <w:spacing w:val="6"/>
          <w:w w:val="8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31"/>
          <w:sz w:val="22"/>
          <w:szCs w:val="22"/>
        </w:rPr>
        <w:t xml:space="preserve">· </w:t>
      </w:r>
      <w:r w:rsidRPr="00C211AB">
        <w:rPr>
          <w:rFonts w:asciiTheme="minorHAnsi" w:eastAsia="Lucida Sans Unicode" w:hAnsiTheme="minorHAnsi" w:cstheme="minorHAnsi"/>
          <w:spacing w:val="12"/>
          <w:w w:val="31"/>
          <w:sz w:val="22"/>
          <w:szCs w:val="22"/>
        </w:rPr>
        <w:t xml:space="preserve"> </w:t>
      </w:r>
      <w:hyperlink r:id="rId6" w:history="1">
        <w:r w:rsidRPr="00C211AB">
          <w:rPr>
            <w:rStyle w:val="Hyperlink"/>
            <w:rFonts w:asciiTheme="minorHAnsi" w:eastAsia="Lucida Sans Unicode" w:hAnsiTheme="minorHAnsi" w:cstheme="minorHAnsi"/>
            <w:w w:val="87"/>
            <w:sz w:val="22"/>
            <w:szCs w:val="22"/>
          </w:rPr>
          <w:t>grant@gmail.com</w:t>
        </w:r>
      </w:hyperlink>
    </w:p>
    <w:p w14:paraId="7A95760E" w14:textId="77777777" w:rsidR="00455D36" w:rsidRPr="00C211AB" w:rsidRDefault="00C211AB" w:rsidP="00C211AB">
      <w:pPr>
        <w:spacing w:before="33"/>
        <w:ind w:left="112"/>
        <w:rPr>
          <w:rFonts w:asciiTheme="minorHAnsi" w:eastAsia="Georgia" w:hAnsiTheme="minorHAnsi" w:cstheme="minorHAnsi"/>
          <w:sz w:val="22"/>
          <w:szCs w:val="22"/>
        </w:rPr>
      </w:pPr>
      <w:r w:rsidRPr="00C211AB">
        <w:rPr>
          <w:rFonts w:asciiTheme="minorHAnsi" w:eastAsia="Georgia" w:hAnsiTheme="minorHAnsi" w:cstheme="minorHAnsi"/>
          <w:b/>
          <w:sz w:val="22"/>
          <w:szCs w:val="22"/>
        </w:rPr>
        <w:t>OB</w:t>
      </w:r>
      <w:r w:rsidRPr="00C211AB">
        <w:rPr>
          <w:rFonts w:asciiTheme="minorHAnsi" w:eastAsia="Georgia" w:hAnsiTheme="minorHAnsi" w:cstheme="minorHAnsi"/>
          <w:b/>
          <w:spacing w:val="2"/>
          <w:sz w:val="22"/>
          <w:szCs w:val="22"/>
        </w:rPr>
        <w:t>J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C</w:t>
      </w:r>
      <w:r w:rsidRPr="00C211AB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V</w:t>
      </w:r>
      <w:r w:rsidRPr="00C211AB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:</w:t>
      </w:r>
    </w:p>
    <w:p w14:paraId="52DEE647" w14:textId="77777777" w:rsidR="00455D36" w:rsidRPr="00C211AB" w:rsidRDefault="00C211AB" w:rsidP="00C211AB">
      <w:pPr>
        <w:spacing w:before="41"/>
        <w:ind w:left="11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To</w:t>
      </w:r>
      <w:r w:rsidRPr="00C211AB">
        <w:rPr>
          <w:rFonts w:asciiTheme="minorHAnsi" w:eastAsia="Lucida Sans Unicode" w:hAnsiTheme="minorHAnsi" w:cstheme="minorHAnsi"/>
          <w:spacing w:val="-7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obtain</w:t>
      </w:r>
      <w:r w:rsidRPr="00C211AB">
        <w:rPr>
          <w:rFonts w:asciiTheme="minorHAnsi" w:eastAsia="Lucida Sans Unicode" w:hAnsiTheme="minorHAnsi" w:cstheme="minorHAnsi"/>
          <w:spacing w:val="4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fa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l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l</w:t>
      </w:r>
      <w:r w:rsidRPr="00C211AB">
        <w:rPr>
          <w:rFonts w:asciiTheme="minorHAnsi" w:eastAsia="Lucida Sans Unicode" w:hAnsiTheme="minorHAnsi" w:cstheme="minorHAnsi"/>
          <w:spacing w:val="18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2</w:t>
      </w:r>
      <w:r w:rsidRPr="00C211AB">
        <w:rPr>
          <w:rFonts w:asciiTheme="minorHAnsi" w:eastAsia="Lucida Sans Unicode" w:hAnsiTheme="minorHAnsi" w:cstheme="minorHAnsi"/>
          <w:spacing w:val="1"/>
          <w:w w:val="82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15</w:t>
      </w:r>
      <w:r w:rsidRPr="00C211AB">
        <w:rPr>
          <w:rFonts w:asciiTheme="minorHAnsi" w:eastAsia="Lucida Sans Unicode" w:hAnsiTheme="minorHAnsi" w:cstheme="minorHAnsi"/>
          <w:spacing w:val="25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2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1"/>
          <w:w w:val="82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spacing w:val="-2"/>
          <w:w w:val="82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hip</w:t>
      </w:r>
      <w:r w:rsidRPr="00C211AB">
        <w:rPr>
          <w:rFonts w:asciiTheme="minorHAnsi" w:eastAsia="Lucida Sans Unicode" w:hAnsiTheme="minorHAnsi" w:cstheme="minorHAnsi"/>
          <w:spacing w:val="38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as</w:t>
      </w:r>
      <w:r w:rsidRPr="00C211AB">
        <w:rPr>
          <w:rFonts w:asciiTheme="minorHAnsi" w:eastAsia="Lucida Sans Unicode" w:hAnsiTheme="minorHAnsi" w:cstheme="minorHAnsi"/>
          <w:spacing w:val="-16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a f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na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cial</w:t>
      </w:r>
      <w:r w:rsidRPr="00C211AB">
        <w:rPr>
          <w:rFonts w:asciiTheme="minorHAnsi" w:eastAsia="Lucida Sans Unicode" w:hAnsiTheme="minorHAnsi" w:cstheme="minorHAnsi"/>
          <w:spacing w:val="52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ana</w:t>
      </w:r>
      <w:r w:rsidRPr="00C211AB">
        <w:rPr>
          <w:rFonts w:asciiTheme="minorHAnsi" w:eastAsia="Lucida Sans Unicode" w:hAnsiTheme="minorHAnsi" w:cstheme="minorHAnsi"/>
          <w:spacing w:val="2"/>
          <w:w w:val="82"/>
          <w:sz w:val="22"/>
          <w:szCs w:val="22"/>
        </w:rPr>
        <w:t>l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y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12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wi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spacing w:val="38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8"/>
          <w:sz w:val="22"/>
          <w:szCs w:val="22"/>
        </w:rPr>
        <w:t>emp</w:t>
      </w:r>
      <w:r w:rsidRPr="00C211AB">
        <w:rPr>
          <w:rFonts w:asciiTheme="minorHAnsi" w:eastAsia="Lucida Sans Unicode" w:hAnsiTheme="minorHAnsi" w:cstheme="minorHAnsi"/>
          <w:spacing w:val="-1"/>
          <w:w w:val="78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spacing w:val="2"/>
          <w:w w:val="78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-1"/>
          <w:w w:val="78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78"/>
          <w:sz w:val="22"/>
          <w:szCs w:val="22"/>
        </w:rPr>
        <w:t>is</w:t>
      </w:r>
      <w:r w:rsidRPr="00C211AB">
        <w:rPr>
          <w:rFonts w:asciiTheme="minorHAnsi" w:eastAsia="Lucida Sans Unicode" w:hAnsiTheme="minorHAnsi" w:cstheme="minorHAnsi"/>
          <w:spacing w:val="40"/>
          <w:w w:val="78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8"/>
          <w:sz w:val="22"/>
          <w:szCs w:val="22"/>
        </w:rPr>
        <w:t>on</w:t>
      </w:r>
      <w:r w:rsidRPr="00C211AB">
        <w:rPr>
          <w:rFonts w:asciiTheme="minorHAnsi" w:eastAsia="Lucida Sans Unicode" w:hAnsiTheme="minorHAnsi" w:cstheme="minorHAnsi"/>
          <w:spacing w:val="15"/>
          <w:w w:val="78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78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-1"/>
          <w:w w:val="78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1"/>
          <w:w w:val="78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78"/>
          <w:sz w:val="22"/>
          <w:szCs w:val="22"/>
        </w:rPr>
        <w:t>et</w:t>
      </w:r>
      <w:r w:rsidRPr="00C211AB">
        <w:rPr>
          <w:rFonts w:asciiTheme="minorHAnsi" w:eastAsia="Lucida Sans Unicode" w:hAnsiTheme="minorHAnsi" w:cstheme="minorHAnsi"/>
          <w:spacing w:val="-10"/>
          <w:w w:val="78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ma</w:t>
      </w:r>
      <w:r w:rsidRPr="00C211AB">
        <w:rPr>
          <w:rFonts w:asciiTheme="minorHAnsi" w:eastAsia="Lucida Sans Unicode" w:hAnsiTheme="minorHAnsi" w:cstheme="minorHAnsi"/>
          <w:spacing w:val="-1"/>
          <w:w w:val="86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ag</w:t>
      </w:r>
      <w:r w:rsidRPr="00C211AB">
        <w:rPr>
          <w:rFonts w:asciiTheme="minorHAnsi" w:eastAsia="Lucida Sans Unicode" w:hAnsiTheme="minorHAnsi" w:cstheme="minorHAnsi"/>
          <w:spacing w:val="1"/>
          <w:w w:val="81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ment</w:t>
      </w:r>
    </w:p>
    <w:p w14:paraId="4C3520E9" w14:textId="77777777" w:rsidR="00455D36" w:rsidRPr="00C211AB" w:rsidRDefault="00455D36" w:rsidP="00C211A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D3C72CC" w14:textId="77777777" w:rsidR="00455D36" w:rsidRPr="00C211AB" w:rsidRDefault="00C211AB" w:rsidP="00C211AB">
      <w:pPr>
        <w:ind w:left="112"/>
        <w:rPr>
          <w:rFonts w:asciiTheme="minorHAnsi" w:eastAsia="Georgia" w:hAnsiTheme="minorHAnsi" w:cstheme="minorHAnsi"/>
          <w:sz w:val="22"/>
          <w:szCs w:val="22"/>
        </w:rPr>
      </w:pPr>
      <w:r w:rsidRPr="00C211AB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C211AB">
        <w:rPr>
          <w:rFonts w:asciiTheme="minorHAnsi" w:eastAsia="Georgia" w:hAnsiTheme="minorHAnsi" w:cstheme="minorHAnsi"/>
          <w:b/>
          <w:spacing w:val="-1"/>
          <w:sz w:val="22"/>
          <w:szCs w:val="22"/>
        </w:rPr>
        <w:t>DU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C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ATION:</w:t>
      </w:r>
    </w:p>
    <w:p w14:paraId="030CC206" w14:textId="77777777" w:rsidR="00455D36" w:rsidRPr="00C211AB" w:rsidRDefault="00C211AB" w:rsidP="00C211AB">
      <w:pPr>
        <w:spacing w:before="41"/>
        <w:ind w:left="83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spacing w:val="1"/>
          <w:w w:val="85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-1"/>
          <w:w w:val="85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ter</w:t>
      </w:r>
      <w:r w:rsidRPr="00C211AB">
        <w:rPr>
          <w:rFonts w:asciiTheme="minorHAnsi" w:eastAsia="Lucida Sans Unicode" w:hAnsiTheme="minorHAnsi" w:cstheme="minorHAnsi"/>
          <w:spacing w:val="5"/>
          <w:w w:val="8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of</w:t>
      </w:r>
      <w:r w:rsidRPr="00C211AB">
        <w:rPr>
          <w:rFonts w:asciiTheme="minorHAnsi" w:eastAsia="Lucida Sans Unicode" w:hAnsiTheme="minorHAnsi" w:cstheme="minorHAnsi"/>
          <w:spacing w:val="-15"/>
          <w:w w:val="8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1"/>
          <w:w w:val="85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ience</w:t>
      </w:r>
      <w:r w:rsidRPr="00C211AB">
        <w:rPr>
          <w:rFonts w:asciiTheme="minorHAnsi" w:eastAsia="Lucida Sans Unicode" w:hAnsiTheme="minorHAnsi" w:cstheme="minorHAnsi"/>
          <w:spacing w:val="-13"/>
          <w:w w:val="8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in</w:t>
      </w:r>
      <w:r w:rsidRPr="00C211AB">
        <w:rPr>
          <w:rFonts w:asciiTheme="minorHAnsi" w:eastAsia="Lucida Sans Unicode" w:hAnsiTheme="minorHAnsi" w:cstheme="minorHAnsi"/>
          <w:spacing w:val="5"/>
          <w:w w:val="8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Fi</w:t>
      </w:r>
      <w:r w:rsidRPr="00C211AB">
        <w:rPr>
          <w:rFonts w:asciiTheme="minorHAnsi" w:eastAsia="Lucida Sans Unicode" w:hAnsiTheme="minorHAnsi" w:cstheme="minorHAnsi"/>
          <w:spacing w:val="2"/>
          <w:w w:val="85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ancial</w:t>
      </w:r>
      <w:r w:rsidRPr="00C211AB">
        <w:rPr>
          <w:rFonts w:asciiTheme="minorHAnsi" w:eastAsia="Lucida Sans Unicode" w:hAnsiTheme="minorHAnsi" w:cstheme="minorHAnsi"/>
          <w:spacing w:val="19"/>
          <w:w w:val="8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Eng</w:t>
      </w:r>
      <w:r w:rsidRPr="00C211AB">
        <w:rPr>
          <w:rFonts w:asciiTheme="minorHAnsi" w:eastAsia="Lucida Sans Unicode" w:hAnsiTheme="minorHAnsi" w:cstheme="minorHAnsi"/>
          <w:spacing w:val="2"/>
          <w:w w:val="86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nee</w:t>
      </w:r>
      <w:r w:rsidRPr="00C211AB">
        <w:rPr>
          <w:rFonts w:asciiTheme="minorHAnsi" w:eastAsia="Lucida Sans Unicode" w:hAnsiTheme="minorHAnsi" w:cstheme="minorHAnsi"/>
          <w:spacing w:val="1"/>
          <w:w w:val="85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in</w:t>
      </w:r>
      <w:r w:rsidRPr="00C211AB">
        <w:rPr>
          <w:rFonts w:asciiTheme="minorHAnsi" w:eastAsia="Lucida Sans Unicode" w:hAnsiTheme="minorHAnsi" w:cstheme="minorHAnsi"/>
          <w:spacing w:val="-1"/>
          <w:w w:val="86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w w:val="64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1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ug</w:t>
      </w:r>
      <w:r w:rsidRPr="00C211AB">
        <w:rPr>
          <w:rFonts w:asciiTheme="minorHAnsi" w:eastAsia="Lucida Sans Unicode" w:hAnsiTheme="minorHAnsi" w:cstheme="minorHAnsi"/>
          <w:spacing w:val="1"/>
          <w:w w:val="8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spacing w:val="-1"/>
          <w:w w:val="8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-3"/>
          <w:w w:val="8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2</w:t>
      </w:r>
      <w:r w:rsidRPr="00C211AB">
        <w:rPr>
          <w:rFonts w:asciiTheme="minorHAnsi" w:eastAsia="Lucida Sans Unicode" w:hAnsiTheme="minorHAnsi" w:cstheme="minorHAnsi"/>
          <w:spacing w:val="-1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spacing w:val="1"/>
          <w:sz w:val="22"/>
          <w:szCs w:val="22"/>
        </w:rPr>
        <w:t>1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6</w:t>
      </w:r>
    </w:p>
    <w:p w14:paraId="1B7BFF5A" w14:textId="77777777" w:rsidR="00455D36" w:rsidRPr="00C211AB" w:rsidRDefault="00C211AB" w:rsidP="00C211AB">
      <w:pPr>
        <w:ind w:left="83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K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ent</w:t>
      </w:r>
      <w:r w:rsidRPr="00C211AB">
        <w:rPr>
          <w:rFonts w:asciiTheme="minorHAnsi" w:eastAsia="Lucida Sans Unicode" w:hAnsiTheme="minorHAnsi" w:cstheme="minorHAnsi"/>
          <w:spacing w:val="5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State</w:t>
      </w:r>
      <w:r w:rsidRPr="00C211AB">
        <w:rPr>
          <w:rFonts w:asciiTheme="minorHAnsi" w:eastAsia="Lucida Sans Unicode" w:hAnsiTheme="minorHAnsi" w:cstheme="minorHAnsi"/>
          <w:spacing w:val="-15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91"/>
          <w:position w:val="3"/>
          <w:sz w:val="22"/>
          <w:szCs w:val="22"/>
        </w:rPr>
        <w:t>Unive</w:t>
      </w:r>
      <w:r w:rsidRPr="00C211AB">
        <w:rPr>
          <w:rFonts w:asciiTheme="minorHAnsi" w:eastAsia="Lucida Sans Unicode" w:hAnsiTheme="minorHAnsi" w:cstheme="minorHAnsi"/>
          <w:spacing w:val="1"/>
          <w:w w:val="91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spacing w:val="-1"/>
          <w:w w:val="71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ity,</w:t>
      </w:r>
      <w:r w:rsidRPr="00C211AB">
        <w:rPr>
          <w:rFonts w:asciiTheme="minorHAnsi" w:eastAsia="Lucida Sans Unicode" w:hAnsiTheme="minorHAnsi" w:cstheme="minorHAnsi"/>
          <w:spacing w:val="-17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9"/>
          <w:position w:val="3"/>
          <w:sz w:val="22"/>
          <w:szCs w:val="22"/>
        </w:rPr>
        <w:t>K</w:t>
      </w:r>
      <w:r w:rsidRPr="00C211AB">
        <w:rPr>
          <w:rFonts w:asciiTheme="minorHAnsi" w:eastAsia="Lucida Sans Unicode" w:hAnsiTheme="minorHAnsi" w:cstheme="minorHAnsi"/>
          <w:spacing w:val="3"/>
          <w:w w:val="78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spacing w:val="-1"/>
          <w:w w:val="84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64"/>
          <w:position w:val="3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19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position w:val="3"/>
          <w:sz w:val="22"/>
          <w:szCs w:val="22"/>
        </w:rPr>
        <w:t xml:space="preserve">Ohio                           </w:t>
      </w:r>
      <w:r w:rsidRPr="00C211AB">
        <w:rPr>
          <w:rFonts w:asciiTheme="minorHAnsi" w:eastAsia="Lucida Sans Unicode" w:hAnsiTheme="minorHAnsi" w:cstheme="minorHAnsi"/>
          <w:spacing w:val="3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5"/>
          <w:position w:val="3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w w:val="85"/>
          <w:position w:val="3"/>
          <w:sz w:val="22"/>
          <w:szCs w:val="22"/>
        </w:rPr>
        <w:t>PA:</w:t>
      </w:r>
      <w:r w:rsidRPr="00C211AB">
        <w:rPr>
          <w:rFonts w:asciiTheme="minorHAnsi" w:eastAsia="Lucida Sans Unicode" w:hAnsiTheme="minorHAnsi" w:cstheme="minorHAnsi"/>
          <w:spacing w:val="58"/>
          <w:w w:val="85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7"/>
          <w:position w:val="3"/>
          <w:sz w:val="22"/>
          <w:szCs w:val="22"/>
        </w:rPr>
        <w:t>4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.0</w:t>
      </w:r>
    </w:p>
    <w:p w14:paraId="7EFFE8C0" w14:textId="77777777" w:rsidR="00455D36" w:rsidRPr="00C211AB" w:rsidRDefault="00455D36" w:rsidP="00C211A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A91026A" w14:textId="77777777" w:rsidR="00455D36" w:rsidRPr="00C211AB" w:rsidRDefault="00C211AB" w:rsidP="00C211AB">
      <w:pPr>
        <w:ind w:left="83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Bachelor</w:t>
      </w:r>
      <w:r w:rsidRPr="00C211AB">
        <w:rPr>
          <w:rFonts w:asciiTheme="minorHAnsi" w:eastAsia="Lucida Sans Unicode" w:hAnsiTheme="minorHAnsi" w:cstheme="minorHAnsi"/>
          <w:spacing w:val="14"/>
          <w:w w:val="8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5"/>
          <w:sz w:val="22"/>
          <w:szCs w:val="22"/>
        </w:rPr>
        <w:t>o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f</w:t>
      </w:r>
      <w:r w:rsidRPr="00C211AB">
        <w:rPr>
          <w:rFonts w:asciiTheme="minorHAnsi" w:eastAsia="Lucida Sans Unicode" w:hAnsiTheme="minorHAnsi" w:cstheme="minorHAnsi"/>
          <w:spacing w:val="-16"/>
          <w:w w:val="8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En</w:t>
      </w:r>
      <w:r w:rsidRPr="00C211AB">
        <w:rPr>
          <w:rFonts w:asciiTheme="minorHAnsi" w:eastAsia="Lucida Sans Unicode" w:hAnsiTheme="minorHAnsi" w:cstheme="minorHAnsi"/>
          <w:spacing w:val="2"/>
          <w:w w:val="85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inee</w:t>
      </w:r>
      <w:r w:rsidRPr="00C211AB">
        <w:rPr>
          <w:rFonts w:asciiTheme="minorHAnsi" w:eastAsia="Lucida Sans Unicode" w:hAnsiTheme="minorHAnsi" w:cstheme="minorHAnsi"/>
          <w:spacing w:val="1"/>
          <w:w w:val="85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ing</w:t>
      </w:r>
      <w:r w:rsidRPr="00C211AB">
        <w:rPr>
          <w:rFonts w:asciiTheme="minorHAnsi" w:eastAsia="Lucida Sans Unicode" w:hAnsiTheme="minorHAnsi" w:cstheme="minorHAnsi"/>
          <w:spacing w:val="2"/>
          <w:w w:val="8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in</w:t>
      </w:r>
      <w:r w:rsidRPr="00C211AB">
        <w:rPr>
          <w:rFonts w:asciiTheme="minorHAnsi" w:eastAsia="Lucida Sans Unicode" w:hAnsiTheme="minorHAnsi" w:cstheme="minorHAnsi"/>
          <w:spacing w:val="5"/>
          <w:w w:val="8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94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spacing w:val="1"/>
          <w:w w:val="94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d</w:t>
      </w:r>
      <w:r w:rsidRPr="00C211AB">
        <w:rPr>
          <w:rFonts w:asciiTheme="minorHAnsi" w:eastAsia="Lucida Sans Unicode" w:hAnsiTheme="minorHAnsi" w:cstheme="minorHAnsi"/>
          <w:spacing w:val="-1"/>
          <w:w w:val="85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spacing w:val="1"/>
          <w:w w:val="71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8"/>
          <w:sz w:val="22"/>
          <w:szCs w:val="22"/>
        </w:rPr>
        <w:t>trial</w:t>
      </w:r>
      <w:r w:rsidRPr="00C211AB">
        <w:rPr>
          <w:rFonts w:asciiTheme="minorHAnsi" w:eastAsia="Lucida Sans Unicode" w:hAnsiTheme="minorHAnsi" w:cstheme="minorHAnsi"/>
          <w:spacing w:val="-18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Eng</w:t>
      </w:r>
      <w:r w:rsidRPr="00C211AB">
        <w:rPr>
          <w:rFonts w:asciiTheme="minorHAnsi" w:eastAsia="Lucida Sans Unicode" w:hAnsiTheme="minorHAnsi" w:cstheme="minorHAnsi"/>
          <w:spacing w:val="2"/>
          <w:w w:val="85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nee</w:t>
      </w:r>
      <w:r w:rsidRPr="00C211AB">
        <w:rPr>
          <w:rFonts w:asciiTheme="minorHAnsi" w:eastAsia="Lucida Sans Unicode" w:hAnsiTheme="minorHAnsi" w:cstheme="minorHAnsi"/>
          <w:spacing w:val="1"/>
          <w:w w:val="85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spacing w:val="-3"/>
          <w:w w:val="85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g,</w:t>
      </w:r>
      <w:r w:rsidRPr="00C211AB">
        <w:rPr>
          <w:rFonts w:asciiTheme="minorHAnsi" w:eastAsia="Lucida Sans Unicode" w:hAnsiTheme="minorHAnsi" w:cstheme="minorHAnsi"/>
          <w:spacing w:val="-11"/>
          <w:w w:val="8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5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ay</w:t>
      </w:r>
      <w:r w:rsidRPr="00C211AB">
        <w:rPr>
          <w:rFonts w:asciiTheme="minorHAnsi" w:eastAsia="Lucida Sans Unicode" w:hAnsiTheme="minorHAnsi" w:cstheme="minorHAnsi"/>
          <w:spacing w:val="35"/>
          <w:w w:val="8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2</w:t>
      </w:r>
      <w:r w:rsidRPr="00C211AB">
        <w:rPr>
          <w:rFonts w:asciiTheme="minorHAnsi" w:eastAsia="Lucida Sans Unicode" w:hAnsiTheme="minorHAnsi" w:cstheme="minorHAnsi"/>
          <w:spacing w:val="2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10</w:t>
      </w:r>
    </w:p>
    <w:p w14:paraId="68166F4D" w14:textId="77777777" w:rsidR="00455D36" w:rsidRPr="00C211AB" w:rsidRDefault="00C211AB" w:rsidP="00C211AB">
      <w:pPr>
        <w:ind w:left="83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spacing w:val="-1"/>
          <w:w w:val="86"/>
          <w:position w:val="3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86"/>
          <w:position w:val="3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spacing w:val="-1"/>
          <w:w w:val="86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6"/>
          <w:position w:val="3"/>
          <w:sz w:val="22"/>
          <w:szCs w:val="22"/>
        </w:rPr>
        <w:t>lalo</w:t>
      </w:r>
      <w:r w:rsidRPr="00C211AB">
        <w:rPr>
          <w:rFonts w:asciiTheme="minorHAnsi" w:eastAsia="Lucida Sans Unicode" w:hAnsiTheme="minorHAnsi" w:cstheme="minorHAnsi"/>
          <w:spacing w:val="-1"/>
          <w:w w:val="86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6"/>
          <w:position w:val="3"/>
          <w:sz w:val="22"/>
          <w:szCs w:val="22"/>
        </w:rPr>
        <w:t>gko</w:t>
      </w:r>
      <w:r w:rsidRPr="00C211AB">
        <w:rPr>
          <w:rFonts w:asciiTheme="minorHAnsi" w:eastAsia="Lucida Sans Unicode" w:hAnsiTheme="minorHAnsi" w:cstheme="minorHAnsi"/>
          <w:spacing w:val="1"/>
          <w:w w:val="86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6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spacing w:val="-3"/>
          <w:w w:val="86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97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spacing w:val="2"/>
          <w:w w:val="89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9"/>
          <w:position w:val="3"/>
          <w:sz w:val="22"/>
          <w:szCs w:val="22"/>
        </w:rPr>
        <w:t>ive</w:t>
      </w:r>
      <w:r w:rsidRPr="00C211AB">
        <w:rPr>
          <w:rFonts w:asciiTheme="minorHAnsi" w:eastAsia="Lucida Sans Unicode" w:hAnsiTheme="minorHAnsi" w:cstheme="minorHAnsi"/>
          <w:spacing w:val="1"/>
          <w:w w:val="89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spacing w:val="-1"/>
          <w:w w:val="71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spacing w:val="2"/>
          <w:w w:val="84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y,</w:t>
      </w:r>
      <w:r w:rsidRPr="00C211AB">
        <w:rPr>
          <w:rFonts w:asciiTheme="minorHAnsi" w:eastAsia="Lucida Sans Unicode" w:hAnsiTheme="minorHAnsi" w:cstheme="minorHAnsi"/>
          <w:spacing w:val="-19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Ba</w:t>
      </w:r>
      <w:r w:rsidRPr="00C211AB">
        <w:rPr>
          <w:rFonts w:asciiTheme="minorHAnsi" w:eastAsia="Lucida Sans Unicode" w:hAnsiTheme="minorHAnsi" w:cstheme="minorHAnsi"/>
          <w:spacing w:val="-1"/>
          <w:w w:val="83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gkok,</w:t>
      </w:r>
      <w:r w:rsidRPr="00C211AB">
        <w:rPr>
          <w:rFonts w:asciiTheme="minorHAnsi" w:eastAsia="Lucida Sans Unicode" w:hAnsiTheme="minorHAnsi" w:cstheme="minorHAnsi"/>
          <w:spacing w:val="1"/>
          <w:w w:val="83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-1"/>
          <w:position w:val="3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position w:val="3"/>
          <w:sz w:val="22"/>
          <w:szCs w:val="22"/>
        </w:rPr>
        <w:t xml:space="preserve">ailand         </w:t>
      </w:r>
      <w:r w:rsidRPr="00C211AB">
        <w:rPr>
          <w:rFonts w:asciiTheme="minorHAnsi" w:eastAsia="Lucida Sans Unicode" w:hAnsiTheme="minorHAnsi" w:cstheme="minorHAnsi"/>
          <w:spacing w:val="4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5"/>
          <w:position w:val="3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w w:val="85"/>
          <w:position w:val="3"/>
          <w:sz w:val="22"/>
          <w:szCs w:val="22"/>
        </w:rPr>
        <w:t>PA:</w:t>
      </w:r>
      <w:r w:rsidRPr="00C211AB">
        <w:rPr>
          <w:rFonts w:asciiTheme="minorHAnsi" w:eastAsia="Lucida Sans Unicode" w:hAnsiTheme="minorHAnsi" w:cstheme="minorHAnsi"/>
          <w:spacing w:val="52"/>
          <w:w w:val="85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7"/>
          <w:position w:val="3"/>
          <w:sz w:val="22"/>
          <w:szCs w:val="22"/>
        </w:rPr>
        <w:t>3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.8</w:t>
      </w:r>
    </w:p>
    <w:p w14:paraId="3FB8D229" w14:textId="77777777" w:rsidR="00455D36" w:rsidRPr="00C211AB" w:rsidRDefault="00455D36" w:rsidP="00C211A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0634C08" w14:textId="77777777" w:rsidR="00455D36" w:rsidRPr="00C211AB" w:rsidRDefault="00C211AB" w:rsidP="00C211AB">
      <w:pPr>
        <w:ind w:left="112"/>
        <w:rPr>
          <w:rFonts w:asciiTheme="minorHAnsi" w:eastAsia="Georgia" w:hAnsiTheme="minorHAnsi" w:cstheme="minorHAnsi"/>
          <w:sz w:val="22"/>
          <w:szCs w:val="22"/>
        </w:rPr>
      </w:pPr>
      <w:r w:rsidRPr="00C211AB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GN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C211AB">
        <w:rPr>
          <w:rFonts w:asciiTheme="minorHAnsi" w:eastAsia="Georgia" w:hAnsiTheme="minorHAnsi" w:cstheme="minorHAnsi"/>
          <w:b/>
          <w:spacing w:val="-3"/>
          <w:sz w:val="22"/>
          <w:szCs w:val="22"/>
        </w:rPr>
        <w:t>F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IC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ANT</w:t>
      </w:r>
      <w:r w:rsidRPr="00C211AB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C211AB">
        <w:rPr>
          <w:rFonts w:asciiTheme="minorHAnsi" w:eastAsia="Georgia" w:hAnsiTheme="minorHAnsi" w:cstheme="minorHAnsi"/>
          <w:b/>
          <w:spacing w:val="-1"/>
          <w:sz w:val="22"/>
          <w:szCs w:val="22"/>
        </w:rPr>
        <w:t>IL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S:</w:t>
      </w:r>
    </w:p>
    <w:p w14:paraId="6C68A047" w14:textId="77777777" w:rsidR="00455D36" w:rsidRPr="00C211AB" w:rsidRDefault="00C211AB" w:rsidP="00C211AB">
      <w:pPr>
        <w:spacing w:before="44"/>
        <w:ind w:left="11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spacing w:val="1"/>
          <w:w w:val="88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om</w:t>
      </w:r>
      <w:r w:rsidRPr="00C211AB">
        <w:rPr>
          <w:rFonts w:asciiTheme="minorHAnsi" w:eastAsia="Lucida Sans Unicode" w:hAnsiTheme="minorHAnsi" w:cstheme="minorHAnsi"/>
          <w:spacing w:val="-1"/>
          <w:w w:val="83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spacing w:val="-1"/>
          <w:w w:val="84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1"/>
          <w:w w:val="86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64"/>
          <w:sz w:val="22"/>
          <w:szCs w:val="22"/>
        </w:rPr>
        <w:t>: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34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44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5"/>
          <w:w w:val="44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8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spacing w:val="-1"/>
          <w:w w:val="88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8"/>
          <w:sz w:val="22"/>
          <w:szCs w:val="22"/>
        </w:rPr>
        <w:t>TL</w:t>
      </w:r>
      <w:r w:rsidRPr="00C211AB">
        <w:rPr>
          <w:rFonts w:asciiTheme="minorHAnsi" w:eastAsia="Lucida Sans Unicode" w:hAnsiTheme="minorHAnsi" w:cstheme="minorHAnsi"/>
          <w:spacing w:val="1"/>
          <w:w w:val="88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8"/>
          <w:sz w:val="22"/>
          <w:szCs w:val="22"/>
        </w:rPr>
        <w:t>B,</w:t>
      </w:r>
      <w:r w:rsidRPr="00C211AB">
        <w:rPr>
          <w:rFonts w:asciiTheme="minorHAnsi" w:eastAsia="Lucida Sans Unicode" w:hAnsiTheme="minorHAnsi" w:cstheme="minorHAnsi"/>
          <w:spacing w:val="-4"/>
          <w:w w:val="88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8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58"/>
          <w:sz w:val="22"/>
          <w:szCs w:val="22"/>
        </w:rPr>
        <w:t>+</w:t>
      </w:r>
      <w:r w:rsidRPr="00C211AB">
        <w:rPr>
          <w:rFonts w:asciiTheme="minorHAnsi" w:eastAsia="Lucida Sans Unicode" w:hAnsiTheme="minorHAnsi" w:cstheme="minorHAnsi"/>
          <w:spacing w:val="-1"/>
          <w:w w:val="58"/>
          <w:sz w:val="22"/>
          <w:szCs w:val="22"/>
        </w:rPr>
        <w:t>+</w:t>
      </w:r>
      <w:r w:rsidRPr="00C211AB">
        <w:rPr>
          <w:rFonts w:asciiTheme="minorHAnsi" w:eastAsia="Lucida Sans Unicode" w:hAnsiTheme="minorHAnsi" w:cstheme="minorHAnsi"/>
          <w:w w:val="64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17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7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7"/>
          <w:sz w:val="22"/>
          <w:szCs w:val="22"/>
        </w:rPr>
        <w:t>ic</w:t>
      </w:r>
      <w:r w:rsidRPr="00C211AB">
        <w:rPr>
          <w:rFonts w:asciiTheme="minorHAnsi" w:eastAsia="Lucida Sans Unicode" w:hAnsiTheme="minorHAnsi" w:cstheme="minorHAnsi"/>
          <w:spacing w:val="1"/>
          <w:w w:val="87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7"/>
          <w:sz w:val="22"/>
          <w:szCs w:val="22"/>
        </w:rPr>
        <w:t>o</w:t>
      </w:r>
      <w:r w:rsidRPr="00C211AB">
        <w:rPr>
          <w:rFonts w:asciiTheme="minorHAnsi" w:eastAsia="Lucida Sans Unicode" w:hAnsiTheme="minorHAnsi" w:cstheme="minorHAnsi"/>
          <w:spacing w:val="-1"/>
          <w:w w:val="87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7"/>
          <w:sz w:val="22"/>
          <w:szCs w:val="22"/>
        </w:rPr>
        <w:t>oft</w:t>
      </w:r>
      <w:r w:rsidRPr="00C211AB">
        <w:rPr>
          <w:rFonts w:asciiTheme="minorHAnsi" w:eastAsia="Lucida Sans Unicode" w:hAnsiTheme="minorHAnsi" w:cstheme="minorHAnsi"/>
          <w:spacing w:val="-16"/>
          <w:w w:val="87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7"/>
          <w:sz w:val="22"/>
          <w:szCs w:val="22"/>
        </w:rPr>
        <w:t>Of</w:t>
      </w:r>
      <w:r w:rsidRPr="00C211AB">
        <w:rPr>
          <w:rFonts w:asciiTheme="minorHAnsi" w:eastAsia="Lucida Sans Unicode" w:hAnsiTheme="minorHAnsi" w:cstheme="minorHAnsi"/>
          <w:spacing w:val="-1"/>
          <w:w w:val="87"/>
          <w:sz w:val="22"/>
          <w:szCs w:val="22"/>
        </w:rPr>
        <w:t>f</w:t>
      </w:r>
      <w:r w:rsidRPr="00C211AB">
        <w:rPr>
          <w:rFonts w:asciiTheme="minorHAnsi" w:eastAsia="Lucida Sans Unicode" w:hAnsiTheme="minorHAnsi" w:cstheme="minorHAnsi"/>
          <w:w w:val="87"/>
          <w:sz w:val="22"/>
          <w:szCs w:val="22"/>
        </w:rPr>
        <w:t>ice</w:t>
      </w:r>
      <w:r w:rsidRPr="00C211AB">
        <w:rPr>
          <w:rFonts w:asciiTheme="minorHAnsi" w:eastAsia="Lucida Sans Unicode" w:hAnsiTheme="minorHAnsi" w:cstheme="minorHAnsi"/>
          <w:spacing w:val="-8"/>
          <w:w w:val="87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7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2"/>
          <w:w w:val="87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7"/>
          <w:sz w:val="22"/>
          <w:szCs w:val="22"/>
        </w:rPr>
        <w:t>d</w:t>
      </w:r>
      <w:r w:rsidRPr="00C211AB">
        <w:rPr>
          <w:rFonts w:asciiTheme="minorHAnsi" w:eastAsia="Lucida Sans Unicode" w:hAnsiTheme="minorHAnsi" w:cstheme="minorHAnsi"/>
          <w:spacing w:val="-15"/>
          <w:w w:val="87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7"/>
          <w:sz w:val="22"/>
          <w:szCs w:val="22"/>
        </w:rPr>
        <w:t>Win</w:t>
      </w:r>
      <w:r w:rsidRPr="00C211AB">
        <w:rPr>
          <w:rFonts w:asciiTheme="minorHAnsi" w:eastAsia="Lucida Sans Unicode" w:hAnsiTheme="minorHAnsi" w:cstheme="minorHAnsi"/>
          <w:spacing w:val="-1"/>
          <w:w w:val="87"/>
          <w:sz w:val="22"/>
          <w:szCs w:val="22"/>
        </w:rPr>
        <w:t>d</w:t>
      </w:r>
      <w:r w:rsidRPr="00C211AB">
        <w:rPr>
          <w:rFonts w:asciiTheme="minorHAnsi" w:eastAsia="Lucida Sans Unicode" w:hAnsiTheme="minorHAnsi" w:cstheme="minorHAnsi"/>
          <w:w w:val="87"/>
          <w:sz w:val="22"/>
          <w:szCs w:val="22"/>
        </w:rPr>
        <w:t>ows</w:t>
      </w:r>
      <w:r w:rsidRPr="00C211AB">
        <w:rPr>
          <w:rFonts w:asciiTheme="minorHAnsi" w:eastAsia="Lucida Sans Unicode" w:hAnsiTheme="minorHAnsi" w:cstheme="minorHAnsi"/>
          <w:spacing w:val="33"/>
          <w:w w:val="87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7"/>
          <w:sz w:val="22"/>
          <w:szCs w:val="22"/>
        </w:rPr>
        <w:t>8</w:t>
      </w:r>
      <w:r w:rsidRPr="00C211AB">
        <w:rPr>
          <w:rFonts w:asciiTheme="minorHAnsi" w:eastAsia="Lucida Sans Unicode" w:hAnsiTheme="minorHAnsi" w:cstheme="minorHAnsi"/>
          <w:w w:val="64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17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HT</w:t>
      </w:r>
      <w:r w:rsidRPr="00C211AB">
        <w:rPr>
          <w:rFonts w:asciiTheme="minorHAnsi" w:eastAsia="Lucida Sans Unicode" w:hAnsiTheme="minorHAnsi" w:cstheme="minorHAnsi"/>
          <w:spacing w:val="1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L</w:t>
      </w:r>
    </w:p>
    <w:p w14:paraId="04D9A7AD" w14:textId="77777777" w:rsidR="00455D36" w:rsidRPr="00C211AB" w:rsidRDefault="00C211AB" w:rsidP="00C211AB">
      <w:pPr>
        <w:ind w:left="1284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44"/>
          <w:position w:val="3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5"/>
          <w:w w:val="4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Expe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ienced</w:t>
      </w:r>
      <w:r w:rsidRPr="00C211AB">
        <w:rPr>
          <w:rFonts w:asciiTheme="minorHAnsi" w:eastAsia="Lucida Sans Unicode" w:hAnsiTheme="minorHAnsi" w:cstheme="minorHAnsi"/>
          <w:spacing w:val="34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in</w:t>
      </w:r>
      <w:r w:rsidRPr="00C211AB">
        <w:rPr>
          <w:rFonts w:asciiTheme="minorHAnsi" w:eastAsia="Lucida Sans Unicode" w:hAnsiTheme="minorHAnsi" w:cstheme="minorHAnsi"/>
          <w:spacing w:val="12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in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2"/>
          <w:w w:val="82"/>
          <w:position w:val="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b</w:t>
      </w:r>
      <w:r w:rsidRPr="00C211AB">
        <w:rPr>
          <w:rFonts w:asciiTheme="minorHAnsi" w:eastAsia="Lucida Sans Unicode" w:hAnsiTheme="minorHAnsi" w:cstheme="minorHAnsi"/>
          <w:spacing w:val="62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for</w:t>
      </w:r>
      <w:r w:rsidRPr="00C211AB">
        <w:rPr>
          <w:rFonts w:asciiTheme="minorHAnsi" w:eastAsia="Lucida Sans Unicode" w:hAnsiTheme="minorHAnsi" w:cstheme="minorHAnsi"/>
          <w:spacing w:val="10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ap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lyi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spacing w:val="36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q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an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ita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2"/>
          <w:w w:val="82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ve</w:t>
      </w:r>
      <w:r w:rsidRPr="00C211AB">
        <w:rPr>
          <w:rFonts w:asciiTheme="minorHAnsi" w:eastAsia="Lucida Sans Unicode" w:hAnsiTheme="minorHAnsi" w:cstheme="minorHAnsi"/>
          <w:spacing w:val="31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and</w:t>
      </w:r>
      <w:r w:rsidRPr="00C211AB">
        <w:rPr>
          <w:rFonts w:asciiTheme="minorHAnsi" w:eastAsia="Lucida Sans Unicode" w:hAnsiTheme="minorHAnsi" w:cstheme="minorHAnsi"/>
          <w:spacing w:val="8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ta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2"/>
          <w:w w:val="82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tical</w:t>
      </w:r>
      <w:r w:rsidRPr="00C211AB">
        <w:rPr>
          <w:rFonts w:asciiTheme="minorHAnsi" w:eastAsia="Lucida Sans Unicode" w:hAnsiTheme="minorHAnsi" w:cstheme="minorHAnsi"/>
          <w:spacing w:val="-8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d</w:t>
      </w:r>
      <w:r w:rsidRPr="00C211AB">
        <w:rPr>
          <w:rFonts w:asciiTheme="minorHAnsi" w:eastAsia="Lucida Sans Unicode" w:hAnsiTheme="minorHAnsi" w:cstheme="minorHAnsi"/>
          <w:spacing w:val="2"/>
          <w:w w:val="82"/>
          <w:position w:val="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ta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in</w:t>
      </w:r>
      <w:r w:rsidRPr="00C211AB">
        <w:rPr>
          <w:rFonts w:asciiTheme="minorHAnsi" w:eastAsia="Lucida Sans Unicode" w:hAnsiTheme="minorHAnsi" w:cstheme="minorHAnsi"/>
          <w:spacing w:val="16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96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esea</w:t>
      </w:r>
      <w:r w:rsidRPr="00C211AB">
        <w:rPr>
          <w:rFonts w:asciiTheme="minorHAnsi" w:eastAsia="Lucida Sans Unicode" w:hAnsiTheme="minorHAnsi" w:cstheme="minorHAnsi"/>
          <w:spacing w:val="1"/>
          <w:w w:val="81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8"/>
          <w:position w:val="3"/>
          <w:sz w:val="22"/>
          <w:szCs w:val="22"/>
        </w:rPr>
        <w:t>ch</w:t>
      </w:r>
    </w:p>
    <w:p w14:paraId="2D025045" w14:textId="77777777" w:rsidR="00455D36" w:rsidRPr="00C211AB" w:rsidRDefault="00C211AB" w:rsidP="00C211AB">
      <w:pPr>
        <w:ind w:left="1284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44"/>
          <w:position w:val="3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5"/>
          <w:w w:val="4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7"/>
          <w:position w:val="3"/>
          <w:sz w:val="22"/>
          <w:szCs w:val="22"/>
        </w:rPr>
        <w:t>Tr</w:t>
      </w:r>
      <w:r w:rsidRPr="00C211AB">
        <w:rPr>
          <w:rFonts w:asciiTheme="minorHAnsi" w:eastAsia="Lucida Sans Unicode" w:hAnsiTheme="minorHAnsi" w:cstheme="minorHAnsi"/>
          <w:spacing w:val="1"/>
          <w:w w:val="87"/>
          <w:position w:val="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7"/>
          <w:position w:val="3"/>
          <w:sz w:val="22"/>
          <w:szCs w:val="22"/>
        </w:rPr>
        <w:t>ined</w:t>
      </w:r>
      <w:r w:rsidRPr="00C211AB">
        <w:rPr>
          <w:rFonts w:asciiTheme="minorHAnsi" w:eastAsia="Lucida Sans Unicode" w:hAnsiTheme="minorHAnsi" w:cstheme="minorHAnsi"/>
          <w:spacing w:val="-18"/>
          <w:w w:val="87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7"/>
          <w:position w:val="3"/>
          <w:sz w:val="22"/>
          <w:szCs w:val="22"/>
        </w:rPr>
        <w:t>in</w:t>
      </w:r>
      <w:r w:rsidRPr="00C211AB">
        <w:rPr>
          <w:rFonts w:asciiTheme="minorHAnsi" w:eastAsia="Lucida Sans Unicode" w:hAnsiTheme="minorHAnsi" w:cstheme="minorHAnsi"/>
          <w:spacing w:val="-1"/>
          <w:w w:val="87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Reu</w:t>
      </w:r>
      <w:r w:rsidRPr="00C211AB">
        <w:rPr>
          <w:rFonts w:asciiTheme="minorHAnsi" w:eastAsia="Lucida Sans Unicode" w:hAnsiTheme="minorHAnsi" w:cstheme="minorHAnsi"/>
          <w:spacing w:val="-1"/>
          <w:w w:val="83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6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1"/>
          <w:w w:val="86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spacing w:val="-1"/>
          <w:w w:val="71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64"/>
          <w:position w:val="3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17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8"/>
          <w:position w:val="3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spacing w:val="2"/>
          <w:w w:val="93"/>
          <w:position w:val="3"/>
          <w:sz w:val="22"/>
          <w:szCs w:val="22"/>
        </w:rPr>
        <w:t>Q</w:t>
      </w:r>
      <w:r w:rsidRPr="00C211AB">
        <w:rPr>
          <w:rFonts w:asciiTheme="minorHAnsi" w:eastAsia="Lucida Sans Unicode" w:hAnsiTheme="minorHAnsi" w:cstheme="minorHAnsi"/>
          <w:spacing w:val="1"/>
          <w:w w:val="92"/>
          <w:position w:val="3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w w:val="64"/>
          <w:position w:val="3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19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Tr</w:t>
      </w:r>
      <w:r w:rsidRPr="00C211AB">
        <w:rPr>
          <w:rFonts w:asciiTheme="minorHAnsi" w:eastAsia="Lucida Sans Unicode" w:hAnsiTheme="minorHAnsi" w:cstheme="minorHAnsi"/>
          <w:spacing w:val="1"/>
          <w:w w:val="83"/>
          <w:position w:val="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di</w:t>
      </w:r>
      <w:r w:rsidRPr="00C211AB">
        <w:rPr>
          <w:rFonts w:asciiTheme="minorHAnsi" w:eastAsia="Lucida Sans Unicode" w:hAnsiTheme="minorHAnsi" w:cstheme="minorHAnsi"/>
          <w:spacing w:val="-1"/>
          <w:w w:val="83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spacing w:val="17"/>
          <w:w w:val="83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Technologies</w:t>
      </w:r>
      <w:r w:rsidRPr="00C211AB">
        <w:rPr>
          <w:rFonts w:asciiTheme="minorHAnsi" w:eastAsia="Lucida Sans Unicode" w:hAnsiTheme="minorHAnsi" w:cstheme="minorHAnsi"/>
          <w:spacing w:val="-18"/>
          <w:w w:val="83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and</w:t>
      </w:r>
      <w:r w:rsidRPr="00C211AB">
        <w:rPr>
          <w:rFonts w:asciiTheme="minorHAnsi" w:eastAsia="Lucida Sans Unicode" w:hAnsiTheme="minorHAnsi" w:cstheme="minorHAnsi"/>
          <w:spacing w:val="3"/>
          <w:w w:val="83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Pat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y</w:t>
      </w:r>
      <w:r w:rsidRPr="00C211AB">
        <w:rPr>
          <w:rFonts w:asciiTheme="minorHAnsi" w:eastAsia="Lucida Sans Unicode" w:hAnsiTheme="minorHAnsi" w:cstheme="minorHAnsi"/>
          <w:spacing w:val="1"/>
          <w:w w:val="80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tems</w:t>
      </w:r>
    </w:p>
    <w:p w14:paraId="4CCE384A" w14:textId="77777777" w:rsidR="00455D36" w:rsidRPr="00C211AB" w:rsidRDefault="00C211AB" w:rsidP="00C211AB">
      <w:pPr>
        <w:ind w:left="11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Languag</w:t>
      </w:r>
      <w:r w:rsidRPr="00C211AB">
        <w:rPr>
          <w:rFonts w:asciiTheme="minorHAnsi" w:eastAsia="Lucida Sans Unicode" w:hAnsiTheme="minorHAnsi" w:cstheme="minorHAnsi"/>
          <w:spacing w:val="3"/>
          <w:w w:val="84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64"/>
          <w:position w:val="3"/>
          <w:sz w:val="22"/>
          <w:szCs w:val="22"/>
        </w:rPr>
        <w:t>:</w:t>
      </w:r>
      <w:r w:rsidRPr="00C211AB">
        <w:rPr>
          <w:rFonts w:asciiTheme="minorHAnsi" w:eastAsia="Lucida Sans Unicode" w:hAnsiTheme="minorHAnsi" w:cstheme="minorHAnsi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6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44"/>
          <w:position w:val="3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5"/>
          <w:w w:val="4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Fluent</w:t>
      </w:r>
      <w:r w:rsidRPr="00C211AB">
        <w:rPr>
          <w:rFonts w:asciiTheme="minorHAnsi" w:eastAsia="Lucida Sans Unicode" w:hAnsiTheme="minorHAnsi" w:cstheme="minorHAnsi"/>
          <w:spacing w:val="9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in</w:t>
      </w:r>
      <w:r w:rsidRPr="00C211AB">
        <w:rPr>
          <w:rFonts w:asciiTheme="minorHAnsi" w:eastAsia="Lucida Sans Unicode" w:hAnsiTheme="minorHAnsi" w:cstheme="minorHAnsi"/>
          <w:spacing w:val="14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 xml:space="preserve">andarin, </w:t>
      </w:r>
      <w:r w:rsidRPr="00C211AB">
        <w:rPr>
          <w:rFonts w:asciiTheme="minorHAnsi" w:eastAsia="Lucida Sans Unicode" w:hAnsiTheme="minorHAnsi" w:cstheme="minorHAnsi"/>
          <w:spacing w:val="9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an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one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e,</w:t>
      </w:r>
      <w:r w:rsidRPr="00C211AB">
        <w:rPr>
          <w:rFonts w:asciiTheme="minorHAnsi" w:eastAsia="Lucida Sans Unicode" w:hAnsiTheme="minorHAnsi" w:cstheme="minorHAnsi"/>
          <w:spacing w:val="-14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2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hai,</w:t>
      </w:r>
      <w:r w:rsidRPr="00C211AB">
        <w:rPr>
          <w:rFonts w:asciiTheme="minorHAnsi" w:eastAsia="Lucida Sans Unicode" w:hAnsiTheme="minorHAnsi" w:cstheme="minorHAnsi"/>
          <w:spacing w:val="4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7"/>
          <w:position w:val="3"/>
          <w:sz w:val="22"/>
          <w:szCs w:val="22"/>
        </w:rPr>
        <w:t>Engl</w:t>
      </w:r>
      <w:r w:rsidRPr="00C211AB">
        <w:rPr>
          <w:rFonts w:asciiTheme="minorHAnsi" w:eastAsia="Lucida Sans Unicode" w:hAnsiTheme="minorHAnsi" w:cstheme="minorHAnsi"/>
          <w:spacing w:val="1"/>
          <w:w w:val="87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spacing w:val="-1"/>
          <w:w w:val="71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9"/>
          <w:position w:val="3"/>
          <w:sz w:val="22"/>
          <w:szCs w:val="22"/>
        </w:rPr>
        <w:t>h</w:t>
      </w:r>
    </w:p>
    <w:p w14:paraId="1E5244D4" w14:textId="77777777" w:rsidR="00455D36" w:rsidRPr="00C211AB" w:rsidRDefault="00455D36" w:rsidP="00C211A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527399A" w14:textId="77777777" w:rsidR="00455D36" w:rsidRPr="00C211AB" w:rsidRDefault="00C211AB" w:rsidP="00C211AB">
      <w:pPr>
        <w:ind w:left="112"/>
        <w:rPr>
          <w:rFonts w:asciiTheme="minorHAnsi" w:eastAsia="Georgia" w:hAnsiTheme="minorHAnsi" w:cstheme="minorHAnsi"/>
          <w:sz w:val="22"/>
          <w:szCs w:val="22"/>
        </w:rPr>
      </w:pPr>
      <w:r w:rsidRPr="00C211AB">
        <w:rPr>
          <w:rFonts w:asciiTheme="minorHAnsi" w:eastAsia="Georgia" w:hAnsiTheme="minorHAnsi" w:cstheme="minorHAnsi"/>
          <w:b/>
          <w:sz w:val="22"/>
          <w:szCs w:val="22"/>
        </w:rPr>
        <w:t>REL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C211AB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ED</w:t>
      </w:r>
      <w:r w:rsidRPr="00C211AB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W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ORK EXPER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EN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C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E:</w:t>
      </w:r>
    </w:p>
    <w:p w14:paraId="5CD9B8D0" w14:textId="308B74C3" w:rsidR="00455D36" w:rsidRPr="00C211AB" w:rsidRDefault="00C211AB" w:rsidP="00C211AB">
      <w:pPr>
        <w:spacing w:before="42"/>
        <w:ind w:left="11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80"/>
          <w:sz w:val="22"/>
          <w:szCs w:val="22"/>
        </w:rPr>
        <w:t>Sal</w:t>
      </w:r>
      <w:r w:rsidRPr="00C211AB">
        <w:rPr>
          <w:rFonts w:asciiTheme="minorHAnsi" w:eastAsia="Lucida Sans Unicode" w:hAnsiTheme="minorHAnsi" w:cstheme="minorHAnsi"/>
          <w:spacing w:val="1"/>
          <w:w w:val="80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0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-1"/>
          <w:w w:val="80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7"/>
          <w:sz w:val="22"/>
          <w:szCs w:val="22"/>
        </w:rPr>
        <w:t>Engi</w:t>
      </w:r>
      <w:r w:rsidRPr="00C211AB">
        <w:rPr>
          <w:rFonts w:asciiTheme="minorHAnsi" w:eastAsia="Lucida Sans Unicode" w:hAnsiTheme="minorHAnsi" w:cstheme="minorHAnsi"/>
          <w:spacing w:val="-1"/>
          <w:w w:val="87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78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1"/>
          <w:w w:val="78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2"/>
          <w:w w:val="96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64"/>
          <w:sz w:val="22"/>
          <w:szCs w:val="22"/>
        </w:rPr>
        <w:t>: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37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4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spacing w:val="-1"/>
          <w:w w:val="84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oma</w:t>
      </w:r>
      <w:r w:rsidRPr="00C211AB">
        <w:rPr>
          <w:rFonts w:asciiTheme="minorHAnsi" w:eastAsia="Lucida Sans Unicode" w:hAnsiTheme="minorHAnsi" w:cstheme="minorHAnsi"/>
          <w:spacing w:val="2"/>
          <w:w w:val="84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ion</w:t>
      </w:r>
      <w:r w:rsidRPr="00C211AB">
        <w:rPr>
          <w:rFonts w:asciiTheme="minorHAnsi" w:eastAsia="Lucida Sans Unicode" w:hAnsiTheme="minorHAnsi" w:cstheme="minorHAnsi"/>
          <w:spacing w:val="-6"/>
          <w:w w:val="84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91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spacing w:val="1"/>
          <w:w w:val="91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od</w:t>
      </w:r>
      <w:r w:rsidRPr="00C211AB">
        <w:rPr>
          <w:rFonts w:asciiTheme="minorHAnsi" w:eastAsia="Lucida Sans Unicode" w:hAnsiTheme="minorHAnsi" w:cstheme="minorHAnsi"/>
          <w:spacing w:val="-1"/>
          <w:w w:val="8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ct</w:t>
      </w:r>
      <w:r w:rsidRPr="00C211AB">
        <w:rPr>
          <w:rFonts w:asciiTheme="minorHAnsi" w:eastAsia="Lucida Sans Unicode" w:hAnsiTheme="minorHAnsi" w:cstheme="minorHAnsi"/>
          <w:spacing w:val="-1"/>
          <w:w w:val="79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64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1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BB</w:t>
      </w:r>
      <w:r w:rsidRPr="00C211AB">
        <w:rPr>
          <w:rFonts w:asciiTheme="minorHAnsi" w:eastAsia="Lucida Sans Unicode" w:hAnsiTheme="minorHAnsi" w:cstheme="minorHAnsi"/>
          <w:spacing w:val="33"/>
          <w:w w:val="8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Lim</w:t>
      </w:r>
      <w:r w:rsidRPr="00C211AB">
        <w:rPr>
          <w:rFonts w:asciiTheme="minorHAnsi" w:eastAsia="Lucida Sans Unicode" w:hAnsiTheme="minorHAnsi" w:cstheme="minorHAnsi"/>
          <w:spacing w:val="-1"/>
          <w:w w:val="8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2"/>
          <w:w w:val="8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d,</w:t>
      </w:r>
      <w:r w:rsidRPr="00C211AB">
        <w:rPr>
          <w:rFonts w:asciiTheme="minorHAnsi" w:eastAsia="Lucida Sans Unicode" w:hAnsiTheme="minorHAnsi" w:cstheme="minorHAnsi"/>
          <w:spacing w:val="-8"/>
          <w:w w:val="8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Ba</w:t>
      </w:r>
      <w:r w:rsidRPr="00C211AB">
        <w:rPr>
          <w:rFonts w:asciiTheme="minorHAnsi" w:eastAsia="Lucida Sans Unicode" w:hAnsiTheme="minorHAnsi" w:cstheme="minorHAnsi"/>
          <w:spacing w:val="-1"/>
          <w:w w:val="8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gkok,</w:t>
      </w:r>
      <w:r w:rsidRPr="00C211AB">
        <w:rPr>
          <w:rFonts w:asciiTheme="minorHAnsi" w:eastAsia="Lucida Sans Unicode" w:hAnsiTheme="minorHAnsi" w:cstheme="minorHAnsi"/>
          <w:spacing w:val="1"/>
          <w:w w:val="8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-1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ailand</w:t>
      </w:r>
    </w:p>
    <w:p w14:paraId="2793E4AC" w14:textId="77777777" w:rsidR="00455D36" w:rsidRPr="00C211AB" w:rsidRDefault="00C211AB" w:rsidP="00C211AB">
      <w:pPr>
        <w:ind w:left="11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88"/>
          <w:position w:val="3"/>
          <w:sz w:val="22"/>
          <w:szCs w:val="22"/>
        </w:rPr>
        <w:t>Ja</w:t>
      </w:r>
      <w:r w:rsidRPr="00C211AB">
        <w:rPr>
          <w:rFonts w:asciiTheme="minorHAnsi" w:eastAsia="Lucida Sans Unicode" w:hAnsiTheme="minorHAnsi" w:cstheme="minorHAnsi"/>
          <w:spacing w:val="-1"/>
          <w:w w:val="88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8"/>
          <w:position w:val="3"/>
          <w:sz w:val="22"/>
          <w:szCs w:val="22"/>
        </w:rPr>
        <w:t>uary</w:t>
      </w:r>
      <w:r w:rsidRPr="00C211AB">
        <w:rPr>
          <w:rFonts w:asciiTheme="minorHAnsi" w:eastAsia="Lucida Sans Unicode" w:hAnsiTheme="minorHAnsi" w:cstheme="minorHAnsi"/>
          <w:spacing w:val="-3"/>
          <w:w w:val="88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8"/>
          <w:position w:val="3"/>
          <w:sz w:val="22"/>
          <w:szCs w:val="22"/>
        </w:rPr>
        <w:t>201</w:t>
      </w:r>
      <w:r w:rsidRPr="00C211AB">
        <w:rPr>
          <w:rFonts w:asciiTheme="minorHAnsi" w:eastAsia="Lucida Sans Unicode" w:hAnsiTheme="minorHAnsi" w:cstheme="minorHAnsi"/>
          <w:spacing w:val="-1"/>
          <w:w w:val="88"/>
          <w:position w:val="3"/>
          <w:sz w:val="22"/>
          <w:szCs w:val="22"/>
        </w:rPr>
        <w:t>1</w:t>
      </w:r>
      <w:r w:rsidRPr="00C211AB">
        <w:rPr>
          <w:rFonts w:asciiTheme="minorHAnsi" w:eastAsia="Lucida Sans Unicode" w:hAnsiTheme="minorHAnsi" w:cstheme="minorHAnsi"/>
          <w:w w:val="88"/>
          <w:position w:val="3"/>
          <w:sz w:val="22"/>
          <w:szCs w:val="22"/>
        </w:rPr>
        <w:t>-</w:t>
      </w:r>
      <w:r w:rsidRPr="00C211AB">
        <w:rPr>
          <w:rFonts w:asciiTheme="minorHAnsi" w:eastAsia="Lucida Sans Unicode" w:hAnsiTheme="minorHAnsi" w:cstheme="minorHAnsi"/>
          <w:spacing w:val="1"/>
          <w:w w:val="88"/>
          <w:position w:val="3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8"/>
          <w:position w:val="3"/>
          <w:sz w:val="22"/>
          <w:szCs w:val="22"/>
        </w:rPr>
        <w:t xml:space="preserve">ay </w:t>
      </w:r>
      <w:r w:rsidRPr="00C211AB">
        <w:rPr>
          <w:rFonts w:asciiTheme="minorHAnsi" w:eastAsia="Lucida Sans Unicode" w:hAnsiTheme="minorHAnsi" w:cstheme="minorHAnsi"/>
          <w:spacing w:val="1"/>
          <w:position w:val="3"/>
          <w:sz w:val="22"/>
          <w:szCs w:val="22"/>
        </w:rPr>
        <w:t>2</w:t>
      </w:r>
      <w:r w:rsidRPr="00C211AB">
        <w:rPr>
          <w:rFonts w:asciiTheme="minorHAnsi" w:eastAsia="Lucida Sans Unicode" w:hAnsiTheme="minorHAnsi" w:cstheme="minorHAnsi"/>
          <w:position w:val="3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spacing w:val="2"/>
          <w:position w:val="3"/>
          <w:sz w:val="22"/>
          <w:szCs w:val="22"/>
        </w:rPr>
        <w:t>1</w:t>
      </w:r>
      <w:r w:rsidRPr="00C211AB">
        <w:rPr>
          <w:rFonts w:asciiTheme="minorHAnsi" w:eastAsia="Lucida Sans Unicode" w:hAnsiTheme="minorHAnsi" w:cstheme="minorHAnsi"/>
          <w:position w:val="3"/>
          <w:sz w:val="22"/>
          <w:szCs w:val="22"/>
        </w:rPr>
        <w:t>4</w:t>
      </w:r>
    </w:p>
    <w:p w14:paraId="6FB85D8B" w14:textId="77777777" w:rsidR="00455D36" w:rsidRPr="00C211AB" w:rsidRDefault="00C211AB" w:rsidP="00C211AB">
      <w:pPr>
        <w:ind w:left="11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spacing w:val="1"/>
          <w:w w:val="79"/>
          <w:position w:val="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BB</w:t>
      </w:r>
      <w:r w:rsidRPr="00C211AB">
        <w:rPr>
          <w:rFonts w:asciiTheme="minorHAnsi" w:eastAsia="Lucida Sans Unicode" w:hAnsiTheme="minorHAnsi" w:cstheme="minorHAnsi"/>
          <w:spacing w:val="33"/>
          <w:w w:val="79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2"/>
          <w:w w:val="79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-10"/>
          <w:w w:val="79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-2"/>
          <w:w w:val="79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le</w:t>
      </w:r>
      <w:r w:rsidRPr="00C211AB">
        <w:rPr>
          <w:rFonts w:asciiTheme="minorHAnsi" w:eastAsia="Lucida Sans Unicode" w:hAnsiTheme="minorHAnsi" w:cstheme="minorHAnsi"/>
          <w:spacing w:val="-1"/>
          <w:w w:val="79"/>
          <w:position w:val="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der</w:t>
      </w:r>
      <w:r w:rsidRPr="00C211AB">
        <w:rPr>
          <w:rFonts w:asciiTheme="minorHAnsi" w:eastAsia="Lucida Sans Unicode" w:hAnsiTheme="minorHAnsi" w:cstheme="minorHAnsi"/>
          <w:spacing w:val="5"/>
          <w:w w:val="79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in</w:t>
      </w:r>
      <w:r w:rsidRPr="00C211AB">
        <w:rPr>
          <w:rFonts w:asciiTheme="minorHAnsi" w:eastAsia="Lucida Sans Unicode" w:hAnsiTheme="minorHAnsi" w:cstheme="minorHAnsi"/>
          <w:spacing w:val="11"/>
          <w:w w:val="79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power</w:t>
      </w:r>
      <w:r w:rsidRPr="00C211AB">
        <w:rPr>
          <w:rFonts w:asciiTheme="minorHAnsi" w:eastAsia="Lucida Sans Unicode" w:hAnsiTheme="minorHAnsi" w:cstheme="minorHAnsi"/>
          <w:spacing w:val="22"/>
          <w:w w:val="79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and</w:t>
      </w:r>
      <w:r w:rsidRPr="00C211AB">
        <w:rPr>
          <w:rFonts w:asciiTheme="minorHAnsi" w:eastAsia="Lucida Sans Unicode" w:hAnsiTheme="minorHAnsi" w:cstheme="minorHAnsi"/>
          <w:spacing w:val="9"/>
          <w:w w:val="79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auto</w:t>
      </w:r>
      <w:r w:rsidRPr="00C211AB">
        <w:rPr>
          <w:rFonts w:asciiTheme="minorHAnsi" w:eastAsia="Lucida Sans Unicode" w:hAnsiTheme="minorHAnsi" w:cstheme="minorHAnsi"/>
          <w:spacing w:val="1"/>
          <w:w w:val="79"/>
          <w:position w:val="3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spacing w:val="-2"/>
          <w:w w:val="79"/>
          <w:position w:val="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tion</w:t>
      </w:r>
      <w:r w:rsidRPr="00C211AB">
        <w:rPr>
          <w:rFonts w:asciiTheme="minorHAnsi" w:eastAsia="Lucida Sans Unicode" w:hAnsiTheme="minorHAnsi" w:cstheme="minorHAnsi"/>
          <w:spacing w:val="14"/>
          <w:w w:val="79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te</w:t>
      </w:r>
      <w:r w:rsidRPr="00C211AB">
        <w:rPr>
          <w:rFonts w:asciiTheme="minorHAnsi" w:eastAsia="Lucida Sans Unicode" w:hAnsiTheme="minorHAnsi" w:cstheme="minorHAnsi"/>
          <w:spacing w:val="-2"/>
          <w:w w:val="79"/>
          <w:position w:val="3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spacing w:val="1"/>
          <w:w w:val="79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olo</w:t>
      </w:r>
      <w:r w:rsidRPr="00C211AB">
        <w:rPr>
          <w:rFonts w:asciiTheme="minorHAnsi" w:eastAsia="Lucida Sans Unicode" w:hAnsiTheme="minorHAnsi" w:cstheme="minorHAnsi"/>
          <w:spacing w:val="-2"/>
          <w:w w:val="79"/>
          <w:position w:val="3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ies</w:t>
      </w:r>
      <w:r w:rsidRPr="00C211AB">
        <w:rPr>
          <w:rFonts w:asciiTheme="minorHAnsi" w:eastAsia="Lucida Sans Unicode" w:hAnsiTheme="minorHAnsi" w:cstheme="minorHAnsi"/>
          <w:spacing w:val="-5"/>
          <w:w w:val="79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that</w:t>
      </w:r>
      <w:r w:rsidRPr="00C211AB">
        <w:rPr>
          <w:rFonts w:asciiTheme="minorHAnsi" w:eastAsia="Lucida Sans Unicode" w:hAnsiTheme="minorHAnsi" w:cstheme="minorHAnsi"/>
          <w:spacing w:val="1"/>
          <w:w w:val="79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79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nable</w:t>
      </w:r>
      <w:r w:rsidRPr="00C211AB">
        <w:rPr>
          <w:rFonts w:asciiTheme="minorHAnsi" w:eastAsia="Lucida Sans Unicode" w:hAnsiTheme="minorHAnsi" w:cstheme="minorHAnsi"/>
          <w:spacing w:val="2"/>
          <w:w w:val="79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2"/>
          <w:w w:val="79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til</w:t>
      </w:r>
      <w:r w:rsidRPr="00C211AB">
        <w:rPr>
          <w:rFonts w:asciiTheme="minorHAnsi" w:eastAsia="Lucida Sans Unicode" w:hAnsiTheme="minorHAnsi" w:cstheme="minorHAnsi"/>
          <w:spacing w:val="1"/>
          <w:w w:val="79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ty</w:t>
      </w:r>
      <w:r w:rsidRPr="00C211AB">
        <w:rPr>
          <w:rFonts w:asciiTheme="minorHAnsi" w:eastAsia="Lucida Sans Unicode" w:hAnsiTheme="minorHAnsi" w:cstheme="minorHAnsi"/>
          <w:spacing w:val="25"/>
          <w:w w:val="79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-2"/>
          <w:w w:val="79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d</w:t>
      </w:r>
      <w:r w:rsidRPr="00C211AB">
        <w:rPr>
          <w:rFonts w:asciiTheme="minorHAnsi" w:eastAsia="Lucida Sans Unicode" w:hAnsiTheme="minorHAnsi" w:cstheme="minorHAnsi"/>
          <w:spacing w:val="6"/>
          <w:w w:val="79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6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spacing w:val="-2"/>
          <w:w w:val="86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du</w:t>
      </w:r>
      <w:r w:rsidRPr="00C211AB">
        <w:rPr>
          <w:rFonts w:asciiTheme="minorHAnsi" w:eastAsia="Lucida Sans Unicode" w:hAnsiTheme="minorHAnsi" w:cstheme="minorHAnsi"/>
          <w:spacing w:val="1"/>
          <w:w w:val="68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-1"/>
          <w:w w:val="84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6"/>
          <w:position w:val="3"/>
          <w:sz w:val="22"/>
          <w:szCs w:val="22"/>
        </w:rPr>
        <w:t>y</w:t>
      </w:r>
      <w:r w:rsidRPr="00C211AB">
        <w:rPr>
          <w:rFonts w:asciiTheme="minorHAnsi" w:eastAsia="Lucida Sans Unicode" w:hAnsiTheme="minorHAnsi" w:cstheme="minorHAnsi"/>
          <w:spacing w:val="-2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6"/>
          <w:position w:val="3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spacing w:val="-2"/>
          <w:w w:val="76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spacing w:val="1"/>
          <w:w w:val="76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76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-2"/>
          <w:w w:val="76"/>
          <w:position w:val="3"/>
          <w:sz w:val="22"/>
          <w:szCs w:val="22"/>
        </w:rPr>
        <w:t>o</w:t>
      </w:r>
      <w:r w:rsidRPr="00C211AB">
        <w:rPr>
          <w:rFonts w:asciiTheme="minorHAnsi" w:eastAsia="Lucida Sans Unicode" w:hAnsiTheme="minorHAnsi" w:cstheme="minorHAnsi"/>
          <w:w w:val="76"/>
          <w:position w:val="3"/>
          <w:sz w:val="22"/>
          <w:szCs w:val="22"/>
        </w:rPr>
        <w:t>me</w:t>
      </w:r>
      <w:r w:rsidRPr="00C211AB">
        <w:rPr>
          <w:rFonts w:asciiTheme="minorHAnsi" w:eastAsia="Lucida Sans Unicode" w:hAnsiTheme="minorHAnsi" w:cstheme="minorHAnsi"/>
          <w:spacing w:val="-1"/>
          <w:w w:val="76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76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24"/>
          <w:w w:val="76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6"/>
          <w:position w:val="3"/>
          <w:sz w:val="22"/>
          <w:szCs w:val="22"/>
        </w:rPr>
        <w:t>to</w:t>
      </w:r>
      <w:r w:rsidRPr="00C211AB">
        <w:rPr>
          <w:rFonts w:asciiTheme="minorHAnsi" w:eastAsia="Lucida Sans Unicode" w:hAnsiTheme="minorHAnsi" w:cstheme="minorHAnsi"/>
          <w:spacing w:val="-5"/>
          <w:w w:val="76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im</w:t>
      </w:r>
      <w:r w:rsidRPr="00C211AB">
        <w:rPr>
          <w:rFonts w:asciiTheme="minorHAnsi" w:eastAsia="Lucida Sans Unicode" w:hAnsiTheme="minorHAnsi" w:cstheme="minorHAnsi"/>
          <w:w w:val="85"/>
          <w:position w:val="3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spacing w:val="-1"/>
          <w:w w:val="85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spacing w:val="-3"/>
          <w:w w:val="76"/>
          <w:position w:val="3"/>
          <w:sz w:val="22"/>
          <w:szCs w:val="22"/>
        </w:rPr>
        <w:t>o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ve</w:t>
      </w:r>
    </w:p>
    <w:p w14:paraId="0EE98D25" w14:textId="77777777" w:rsidR="00455D36" w:rsidRPr="00C211AB" w:rsidRDefault="00C211AB" w:rsidP="00C211AB">
      <w:pPr>
        <w:ind w:left="11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pe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formance</w:t>
      </w:r>
      <w:r w:rsidRPr="00C211AB">
        <w:rPr>
          <w:rFonts w:asciiTheme="minorHAnsi" w:eastAsia="Lucida Sans Unicode" w:hAnsiTheme="minorHAnsi" w:cstheme="minorHAnsi"/>
          <w:spacing w:val="-11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while</w:t>
      </w:r>
      <w:r w:rsidRPr="00C211AB">
        <w:rPr>
          <w:rFonts w:asciiTheme="minorHAnsi" w:eastAsia="Lucida Sans Unicode" w:hAnsiTheme="minorHAnsi" w:cstheme="minorHAnsi"/>
          <w:spacing w:val="16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lowe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spacing w:val="-2"/>
          <w:w w:val="82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ng</w:t>
      </w:r>
      <w:r w:rsidRPr="00C211AB">
        <w:rPr>
          <w:rFonts w:asciiTheme="minorHAnsi" w:eastAsia="Lucida Sans Unicode" w:hAnsiTheme="minorHAnsi" w:cstheme="minorHAnsi"/>
          <w:spacing w:val="11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nvir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o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spacing w:val="-2"/>
          <w:w w:val="82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al</w:t>
      </w:r>
      <w:r w:rsidRPr="00C211AB">
        <w:rPr>
          <w:rFonts w:asciiTheme="minorHAnsi" w:eastAsia="Lucida Sans Unicode" w:hAnsiTheme="minorHAnsi" w:cstheme="minorHAnsi"/>
          <w:spacing w:val="-3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spacing w:val="-2"/>
          <w:w w:val="84"/>
          <w:position w:val="3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pact</w:t>
      </w:r>
    </w:p>
    <w:p w14:paraId="30D86A6E" w14:textId="77777777" w:rsidR="00455D36" w:rsidRPr="00C211AB" w:rsidRDefault="00C211AB" w:rsidP="00C211AB">
      <w:pPr>
        <w:ind w:left="1363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44"/>
          <w:position w:val="3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7"/>
          <w:w w:val="4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Re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po</w:t>
      </w:r>
      <w:r w:rsidRPr="00C211AB">
        <w:rPr>
          <w:rFonts w:asciiTheme="minorHAnsi" w:eastAsia="Lucida Sans Unicode" w:hAnsiTheme="minorHAnsi" w:cstheme="minorHAnsi"/>
          <w:spacing w:val="1"/>
          <w:w w:val="80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ible</w:t>
      </w:r>
      <w:r w:rsidRPr="00C211AB">
        <w:rPr>
          <w:rFonts w:asciiTheme="minorHAnsi" w:eastAsia="Lucida Sans Unicode" w:hAnsiTheme="minorHAnsi" w:cstheme="minorHAnsi"/>
          <w:spacing w:val="17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for</w:t>
      </w:r>
      <w:r w:rsidRPr="00C211AB">
        <w:rPr>
          <w:rFonts w:asciiTheme="minorHAnsi" w:eastAsia="Lucida Sans Unicode" w:hAnsiTheme="minorHAnsi" w:cstheme="minorHAnsi"/>
          <w:spacing w:val="19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2"/>
          <w:w w:val="80"/>
          <w:position w:val="3"/>
          <w:sz w:val="22"/>
          <w:szCs w:val="22"/>
        </w:rPr>
        <w:t>l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es</w:t>
      </w:r>
      <w:r w:rsidRPr="00C211AB">
        <w:rPr>
          <w:rFonts w:asciiTheme="minorHAnsi" w:eastAsia="Lucida Sans Unicode" w:hAnsiTheme="minorHAnsi" w:cstheme="minorHAnsi"/>
          <w:spacing w:val="-13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and</w:t>
      </w:r>
      <w:r w:rsidRPr="00C211AB">
        <w:rPr>
          <w:rFonts w:asciiTheme="minorHAnsi" w:eastAsia="Lucida Sans Unicode" w:hAnsiTheme="minorHAnsi" w:cstheme="minorHAnsi"/>
          <w:spacing w:val="20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up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o</w:t>
      </w:r>
      <w:r w:rsidRPr="00C211AB">
        <w:rPr>
          <w:rFonts w:asciiTheme="minorHAnsi" w:eastAsia="Lucida Sans Unicode" w:hAnsiTheme="minorHAnsi" w:cstheme="minorHAnsi"/>
          <w:spacing w:val="1"/>
          <w:w w:val="80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22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f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nct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o</w:t>
      </w:r>
      <w:r w:rsidRPr="00C211AB">
        <w:rPr>
          <w:rFonts w:asciiTheme="minorHAnsi" w:eastAsia="Lucida Sans Unicode" w:hAnsiTheme="minorHAnsi" w:cstheme="minorHAnsi"/>
          <w:spacing w:val="2"/>
          <w:w w:val="80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46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for</w:t>
      </w:r>
      <w:r w:rsidRPr="00C211AB">
        <w:rPr>
          <w:rFonts w:asciiTheme="minorHAnsi" w:eastAsia="Lucida Sans Unicode" w:hAnsiTheme="minorHAnsi" w:cstheme="minorHAnsi"/>
          <w:spacing w:val="18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end</w:t>
      </w:r>
      <w:r w:rsidRPr="00C211AB">
        <w:rPr>
          <w:rFonts w:asciiTheme="minorHAnsi" w:eastAsia="Lucida Sans Unicode" w:hAnsiTheme="minorHAnsi" w:cstheme="minorHAnsi"/>
          <w:spacing w:val="9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0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1"/>
          <w:w w:val="80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2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of</w:t>
      </w:r>
      <w:r w:rsidRPr="00C211AB">
        <w:rPr>
          <w:rFonts w:asciiTheme="minorHAnsi" w:eastAsia="Lucida Sans Unicode" w:hAnsiTheme="minorHAnsi" w:cstheme="minorHAnsi"/>
          <w:spacing w:val="1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main</w:t>
      </w:r>
      <w:r w:rsidRPr="00C211AB">
        <w:rPr>
          <w:rFonts w:asciiTheme="minorHAnsi" w:eastAsia="Lucida Sans Unicode" w:hAnsiTheme="minorHAnsi" w:cstheme="minorHAnsi"/>
          <w:spacing w:val="38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spacing w:val="1"/>
          <w:w w:val="80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d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us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tries</w:t>
      </w:r>
      <w:r w:rsidRPr="00C211AB">
        <w:rPr>
          <w:rFonts w:asciiTheme="minorHAnsi" w:eastAsia="Lucida Sans Unicode" w:hAnsiTheme="minorHAnsi" w:cstheme="minorHAnsi"/>
          <w:spacing w:val="30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position w:val="3"/>
          <w:sz w:val="22"/>
          <w:szCs w:val="22"/>
        </w:rPr>
        <w:t>n</w:t>
      </w:r>
    </w:p>
    <w:p w14:paraId="7977DB52" w14:textId="77777777" w:rsidR="00455D36" w:rsidRPr="00C211AB" w:rsidRDefault="00C211AB" w:rsidP="00C211AB">
      <w:pPr>
        <w:ind w:left="155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-1"/>
          <w:position w:val="3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position w:val="3"/>
          <w:sz w:val="22"/>
          <w:szCs w:val="22"/>
        </w:rPr>
        <w:t>ailand</w:t>
      </w:r>
    </w:p>
    <w:p w14:paraId="0625BF12" w14:textId="77777777" w:rsidR="00455D36" w:rsidRPr="00C211AB" w:rsidRDefault="00C211AB" w:rsidP="00C211AB">
      <w:pPr>
        <w:ind w:left="1341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44"/>
          <w:position w:val="3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8"/>
          <w:w w:val="4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oo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di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ated</w:t>
      </w:r>
      <w:r w:rsidRPr="00C211AB">
        <w:rPr>
          <w:rFonts w:asciiTheme="minorHAnsi" w:eastAsia="Lucida Sans Unicode" w:hAnsiTheme="minorHAnsi" w:cstheme="minorHAnsi"/>
          <w:spacing w:val="27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spacing w:val="2"/>
          <w:w w:val="82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to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spacing w:val="2"/>
          <w:w w:val="82"/>
          <w:position w:val="3"/>
          <w:sz w:val="22"/>
          <w:szCs w:val="22"/>
        </w:rPr>
        <w:t>z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ed</w:t>
      </w:r>
      <w:r w:rsidRPr="00C211AB">
        <w:rPr>
          <w:rFonts w:asciiTheme="minorHAnsi" w:eastAsia="Lucida Sans Unicode" w:hAnsiTheme="minorHAnsi" w:cstheme="minorHAnsi"/>
          <w:spacing w:val="-4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od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ction</w:t>
      </w:r>
      <w:r w:rsidRPr="00C211AB">
        <w:rPr>
          <w:rFonts w:asciiTheme="minorHAnsi" w:eastAsia="Lucida Sans Unicode" w:hAnsiTheme="minorHAnsi" w:cstheme="minorHAnsi"/>
          <w:spacing w:val="33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for</w:t>
      </w:r>
      <w:r w:rsidRPr="00C211AB">
        <w:rPr>
          <w:rFonts w:asciiTheme="minorHAnsi" w:eastAsia="Lucida Sans Unicode" w:hAnsiTheme="minorHAnsi" w:cstheme="minorHAnsi"/>
          <w:spacing w:val="10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ote</w:t>
      </w:r>
      <w:r w:rsidRPr="00C211AB">
        <w:rPr>
          <w:rFonts w:asciiTheme="minorHAnsi" w:eastAsia="Lucida Sans Unicode" w:hAnsiTheme="minorHAnsi" w:cstheme="minorHAnsi"/>
          <w:spacing w:val="2"/>
          <w:w w:val="82"/>
          <w:position w:val="3"/>
          <w:sz w:val="22"/>
          <w:szCs w:val="22"/>
        </w:rPr>
        <w:t>nt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ial</w:t>
      </w:r>
      <w:r w:rsidRPr="00C211AB">
        <w:rPr>
          <w:rFonts w:asciiTheme="minorHAnsi" w:eastAsia="Lucida Sans Unicode" w:hAnsiTheme="minorHAnsi" w:cstheme="minorHAnsi"/>
          <w:spacing w:val="9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prod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cts</w:t>
      </w:r>
      <w:r w:rsidRPr="00C211AB">
        <w:rPr>
          <w:rFonts w:asciiTheme="minorHAnsi" w:eastAsia="Lucida Sans Unicode" w:hAnsiTheme="minorHAnsi" w:cstheme="minorHAnsi"/>
          <w:spacing w:val="6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w</w:t>
      </w:r>
      <w:r w:rsidRPr="00C211AB">
        <w:rPr>
          <w:rFonts w:asciiTheme="minorHAnsi" w:eastAsia="Lucida Sans Unicode" w:hAnsiTheme="minorHAnsi" w:cstheme="minorHAnsi"/>
          <w:spacing w:val="2"/>
          <w:w w:val="82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th</w:t>
      </w:r>
      <w:r w:rsidRPr="00C211AB">
        <w:rPr>
          <w:rFonts w:asciiTheme="minorHAnsi" w:eastAsia="Lucida Sans Unicode" w:hAnsiTheme="minorHAnsi" w:cstheme="minorHAnsi"/>
          <w:spacing w:val="37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As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ia</w:t>
      </w:r>
      <w:r w:rsidRPr="00C211AB">
        <w:rPr>
          <w:rFonts w:asciiTheme="minorHAnsi" w:eastAsia="Lucida Sans Unicode" w:hAnsiTheme="minorHAnsi" w:cstheme="minorHAnsi"/>
          <w:spacing w:val="2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spacing w:val="2"/>
          <w:w w:val="82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adq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te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18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position w:val="3"/>
          <w:sz w:val="22"/>
          <w:szCs w:val="22"/>
        </w:rPr>
        <w:t>in</w:t>
      </w:r>
    </w:p>
    <w:p w14:paraId="711FC6C4" w14:textId="77777777" w:rsidR="00455D36" w:rsidRPr="00C211AB" w:rsidRDefault="00C211AB" w:rsidP="00C211AB">
      <w:pPr>
        <w:ind w:left="155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spacing w:val="-1"/>
          <w:w w:val="83"/>
          <w:position w:val="3"/>
          <w:sz w:val="22"/>
          <w:szCs w:val="22"/>
        </w:rPr>
        <w:t>K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uala</w:t>
      </w:r>
      <w:r w:rsidRPr="00C211AB">
        <w:rPr>
          <w:rFonts w:asciiTheme="minorHAnsi" w:eastAsia="Lucida Sans Unicode" w:hAnsiTheme="minorHAnsi" w:cstheme="minorHAnsi"/>
          <w:spacing w:val="23"/>
          <w:w w:val="83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Lum</w:t>
      </w:r>
      <w:r w:rsidRPr="00C211AB">
        <w:rPr>
          <w:rFonts w:asciiTheme="minorHAnsi" w:eastAsia="Lucida Sans Unicode" w:hAnsiTheme="minorHAnsi" w:cstheme="minorHAnsi"/>
          <w:spacing w:val="1"/>
          <w:w w:val="83"/>
          <w:position w:val="3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ur,</w:t>
      </w:r>
      <w:r w:rsidRPr="00C211AB">
        <w:rPr>
          <w:rFonts w:asciiTheme="minorHAnsi" w:eastAsia="Lucida Sans Unicode" w:hAnsiTheme="minorHAnsi" w:cstheme="minorHAnsi"/>
          <w:spacing w:val="21"/>
          <w:w w:val="83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and</w:t>
      </w:r>
      <w:r w:rsidRPr="00C211AB">
        <w:rPr>
          <w:rFonts w:asciiTheme="minorHAnsi" w:eastAsia="Lucida Sans Unicode" w:hAnsiTheme="minorHAnsi" w:cstheme="minorHAnsi"/>
          <w:spacing w:val="3"/>
          <w:w w:val="83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3"/>
          <w:position w:val="3"/>
          <w:sz w:val="22"/>
          <w:szCs w:val="22"/>
        </w:rPr>
        <w:t>w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ith</w:t>
      </w:r>
      <w:r w:rsidRPr="00C211AB">
        <w:rPr>
          <w:rFonts w:asciiTheme="minorHAnsi" w:eastAsia="Lucida Sans Unicode" w:hAnsiTheme="minorHAnsi" w:cstheme="minorHAnsi"/>
          <w:spacing w:val="31"/>
          <w:w w:val="83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3"/>
          <w:position w:val="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BB</w:t>
      </w:r>
      <w:r w:rsidRPr="00C211AB">
        <w:rPr>
          <w:rFonts w:asciiTheme="minorHAnsi" w:eastAsia="Lucida Sans Unicode" w:hAnsiTheme="minorHAnsi" w:cstheme="minorHAnsi"/>
          <w:spacing w:val="31"/>
          <w:w w:val="83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factori</w:t>
      </w:r>
      <w:r w:rsidRPr="00C211AB">
        <w:rPr>
          <w:rFonts w:asciiTheme="minorHAnsi" w:eastAsia="Lucida Sans Unicode" w:hAnsiTheme="minorHAnsi" w:cstheme="minorHAnsi"/>
          <w:spacing w:val="1"/>
          <w:w w:val="83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-10"/>
          <w:w w:val="83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in</w:t>
      </w:r>
      <w:r w:rsidRPr="00C211AB">
        <w:rPr>
          <w:rFonts w:asciiTheme="minorHAnsi" w:eastAsia="Lucida Sans Unicode" w:hAnsiTheme="minorHAnsi" w:cstheme="minorHAnsi"/>
          <w:spacing w:val="9"/>
          <w:w w:val="83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Finl</w:t>
      </w:r>
      <w:r w:rsidRPr="00C211AB">
        <w:rPr>
          <w:rFonts w:asciiTheme="minorHAnsi" w:eastAsia="Lucida Sans Unicode" w:hAnsiTheme="minorHAnsi" w:cstheme="minorHAnsi"/>
          <w:spacing w:val="2"/>
          <w:w w:val="83"/>
          <w:position w:val="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nd</w:t>
      </w:r>
      <w:r w:rsidRPr="00C211AB">
        <w:rPr>
          <w:rFonts w:asciiTheme="minorHAnsi" w:eastAsia="Lucida Sans Unicode" w:hAnsiTheme="minorHAnsi" w:cstheme="minorHAnsi"/>
          <w:spacing w:val="24"/>
          <w:w w:val="83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and</w:t>
      </w:r>
      <w:r w:rsidRPr="00C211AB">
        <w:rPr>
          <w:rFonts w:asciiTheme="minorHAnsi" w:eastAsia="Lucida Sans Unicode" w:hAnsiTheme="minorHAnsi" w:cstheme="minorHAnsi"/>
          <w:spacing w:val="3"/>
          <w:w w:val="83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7"/>
          <w:position w:val="3"/>
          <w:sz w:val="22"/>
          <w:szCs w:val="22"/>
        </w:rPr>
        <w:t>Sw</w:t>
      </w:r>
      <w:r w:rsidRPr="00C211AB">
        <w:rPr>
          <w:rFonts w:asciiTheme="minorHAnsi" w:eastAsia="Lucida Sans Unicode" w:hAnsiTheme="minorHAnsi" w:cstheme="minorHAnsi"/>
          <w:spacing w:val="1"/>
          <w:w w:val="87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den</w:t>
      </w:r>
    </w:p>
    <w:p w14:paraId="6B193401" w14:textId="77777777" w:rsidR="00455D36" w:rsidRPr="00C211AB" w:rsidRDefault="00C211AB" w:rsidP="00C211AB">
      <w:pPr>
        <w:ind w:left="1341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44"/>
          <w:position w:val="3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7"/>
          <w:w w:val="4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Tr</w:t>
      </w:r>
      <w:r w:rsidRPr="00C211AB">
        <w:rPr>
          <w:rFonts w:asciiTheme="minorHAnsi" w:eastAsia="Lucida Sans Unicode" w:hAnsiTheme="minorHAnsi" w:cstheme="minorHAnsi"/>
          <w:spacing w:val="1"/>
          <w:w w:val="81"/>
          <w:position w:val="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ined</w:t>
      </w:r>
      <w:r w:rsidRPr="00C211AB">
        <w:rPr>
          <w:rFonts w:asciiTheme="minorHAnsi" w:eastAsia="Lucida Sans Unicode" w:hAnsiTheme="minorHAnsi" w:cstheme="minorHAnsi"/>
          <w:spacing w:val="39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1"/>
          <w:position w:val="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nd</w:t>
      </w:r>
      <w:r w:rsidRPr="00C211AB">
        <w:rPr>
          <w:rFonts w:asciiTheme="minorHAnsi" w:eastAsia="Lucida Sans Unicode" w:hAnsiTheme="minorHAnsi" w:cstheme="minorHAnsi"/>
          <w:spacing w:val="12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im</w:t>
      </w:r>
      <w:r w:rsidRPr="00C211AB">
        <w:rPr>
          <w:rFonts w:asciiTheme="minorHAnsi" w:eastAsia="Lucida Sans Unicode" w:hAnsiTheme="minorHAnsi" w:cstheme="minorHAnsi"/>
          <w:spacing w:val="-1"/>
          <w:w w:val="81"/>
          <w:position w:val="3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lemented</w:t>
      </w:r>
      <w:r w:rsidRPr="00C211AB">
        <w:rPr>
          <w:rFonts w:asciiTheme="minorHAnsi" w:eastAsia="Lucida Sans Unicode" w:hAnsiTheme="minorHAnsi" w:cstheme="minorHAnsi"/>
          <w:spacing w:val="41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prod</w:t>
      </w:r>
      <w:r w:rsidRPr="00C211AB">
        <w:rPr>
          <w:rFonts w:asciiTheme="minorHAnsi" w:eastAsia="Lucida Sans Unicode" w:hAnsiTheme="minorHAnsi" w:cstheme="minorHAnsi"/>
          <w:spacing w:val="-1"/>
          <w:w w:val="81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ct</w:t>
      </w:r>
      <w:r w:rsidRPr="00C211AB">
        <w:rPr>
          <w:rFonts w:asciiTheme="minorHAnsi" w:eastAsia="Lucida Sans Unicode" w:hAnsiTheme="minorHAnsi" w:cstheme="minorHAnsi"/>
          <w:spacing w:val="31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in</w:t>
      </w:r>
      <w:r w:rsidRPr="00C211AB">
        <w:rPr>
          <w:rFonts w:asciiTheme="minorHAnsi" w:eastAsia="Lucida Sans Unicode" w:hAnsiTheme="minorHAnsi" w:cstheme="minorHAnsi"/>
          <w:spacing w:val="-1"/>
          <w:w w:val="81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ovation</w:t>
      </w:r>
      <w:r w:rsidRPr="00C211AB">
        <w:rPr>
          <w:rFonts w:asciiTheme="minorHAnsi" w:eastAsia="Lucida Sans Unicode" w:hAnsiTheme="minorHAnsi" w:cstheme="minorHAnsi"/>
          <w:spacing w:val="61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for</w:t>
      </w:r>
      <w:r w:rsidRPr="00C211AB">
        <w:rPr>
          <w:rFonts w:asciiTheme="minorHAnsi" w:eastAsia="Lucida Sans Unicode" w:hAnsiTheme="minorHAnsi" w:cstheme="minorHAnsi"/>
          <w:spacing w:val="14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1"/>
          <w:position w:val="3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spacing w:val="1"/>
          <w:w w:val="81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oc</w:t>
      </w:r>
      <w:r w:rsidRPr="00C211AB">
        <w:rPr>
          <w:rFonts w:asciiTheme="minorHAnsi" w:eastAsia="Lucida Sans Unicode" w:hAnsiTheme="minorHAnsi" w:cstheme="minorHAnsi"/>
          <w:spacing w:val="1"/>
          <w:w w:val="81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-1"/>
          <w:w w:val="81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-8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1"/>
          <w:position w:val="3"/>
          <w:sz w:val="22"/>
          <w:szCs w:val="22"/>
        </w:rPr>
        <w:t>d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evelopment</w:t>
      </w:r>
      <w:r w:rsidRPr="00C211AB">
        <w:rPr>
          <w:rFonts w:asciiTheme="minorHAnsi" w:eastAsia="Lucida Sans Unicode" w:hAnsiTheme="minorHAnsi" w:cstheme="minorHAnsi"/>
          <w:spacing w:val="30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position w:val="3"/>
          <w:sz w:val="22"/>
          <w:szCs w:val="22"/>
        </w:rPr>
        <w:t>for</w:t>
      </w:r>
    </w:p>
    <w:p w14:paraId="40ECEC4B" w14:textId="77777777" w:rsidR="00455D36" w:rsidRPr="00C211AB" w:rsidRDefault="00C211AB" w:rsidP="00C211AB">
      <w:pPr>
        <w:ind w:left="1516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spacing w:val="-1"/>
          <w:w w:val="81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met</w:t>
      </w:r>
      <w:r w:rsidRPr="00C211AB">
        <w:rPr>
          <w:rFonts w:asciiTheme="minorHAnsi" w:eastAsia="Lucida Sans Unicode" w:hAnsiTheme="minorHAnsi" w:cstheme="minorHAnsi"/>
          <w:spacing w:val="27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cu</w:t>
      </w:r>
      <w:r w:rsidRPr="00C211AB">
        <w:rPr>
          <w:rFonts w:asciiTheme="minorHAnsi" w:eastAsia="Lucida Sans Unicode" w:hAnsiTheme="minorHAnsi" w:cstheme="minorHAnsi"/>
          <w:spacing w:val="-1"/>
          <w:w w:val="81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2"/>
          <w:w w:val="81"/>
          <w:position w:val="3"/>
          <w:sz w:val="22"/>
          <w:szCs w:val="22"/>
        </w:rPr>
        <w:t>o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mer</w:t>
      </w:r>
      <w:r w:rsidRPr="00C211AB">
        <w:rPr>
          <w:rFonts w:asciiTheme="minorHAnsi" w:eastAsia="Lucida Sans Unicode" w:hAnsiTheme="minorHAnsi" w:cstheme="minorHAnsi"/>
          <w:spacing w:val="24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needs</w:t>
      </w:r>
      <w:r w:rsidRPr="00C211AB">
        <w:rPr>
          <w:rFonts w:asciiTheme="minorHAnsi" w:eastAsia="Lucida Sans Unicode" w:hAnsiTheme="minorHAnsi" w:cstheme="minorHAnsi"/>
          <w:spacing w:val="-9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by</w:t>
      </w:r>
      <w:r w:rsidRPr="00C211AB">
        <w:rPr>
          <w:rFonts w:asciiTheme="minorHAnsi" w:eastAsia="Lucida Sans Unicode" w:hAnsiTheme="minorHAnsi" w:cstheme="minorHAnsi"/>
          <w:spacing w:val="8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spacing w:val="1"/>
          <w:w w:val="81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-1"/>
          <w:w w:val="81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1"/>
          <w:w w:val="81"/>
          <w:position w:val="3"/>
          <w:sz w:val="22"/>
          <w:szCs w:val="22"/>
        </w:rPr>
        <w:t>ar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chi</w:t>
      </w:r>
      <w:r w:rsidRPr="00C211AB">
        <w:rPr>
          <w:rFonts w:asciiTheme="minorHAnsi" w:eastAsia="Lucida Sans Unicode" w:hAnsiTheme="minorHAnsi" w:cstheme="minorHAnsi"/>
          <w:spacing w:val="-1"/>
          <w:w w:val="81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spacing w:val="48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new</w:t>
      </w:r>
      <w:r w:rsidRPr="00C211AB">
        <w:rPr>
          <w:rFonts w:asciiTheme="minorHAnsi" w:eastAsia="Lucida Sans Unicode" w:hAnsiTheme="minorHAnsi" w:cstheme="minorHAnsi"/>
          <w:spacing w:val="34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te</w:t>
      </w:r>
      <w:r w:rsidRPr="00C211AB">
        <w:rPr>
          <w:rFonts w:asciiTheme="minorHAnsi" w:eastAsia="Lucida Sans Unicode" w:hAnsiTheme="minorHAnsi" w:cstheme="minorHAnsi"/>
          <w:spacing w:val="3"/>
          <w:w w:val="81"/>
          <w:position w:val="3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89"/>
          <w:position w:val="3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spacing w:val="-1"/>
          <w:w w:val="89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ologies</w:t>
      </w:r>
    </w:p>
    <w:p w14:paraId="5C31E2AB" w14:textId="77777777" w:rsidR="00455D36" w:rsidRPr="00C211AB" w:rsidRDefault="00455D36" w:rsidP="00C211A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0D1A9C5" w14:textId="710B3A46" w:rsidR="00455D36" w:rsidRPr="00C211AB" w:rsidRDefault="00C211AB" w:rsidP="00C211AB">
      <w:pPr>
        <w:ind w:left="112" w:right="3476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spacing w:val="1"/>
          <w:w w:val="83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at</w:t>
      </w:r>
      <w:r w:rsidRPr="00C211AB">
        <w:rPr>
          <w:rFonts w:asciiTheme="minorHAnsi" w:eastAsia="Lucida Sans Unicode" w:hAnsiTheme="minorHAnsi" w:cstheme="minorHAnsi"/>
          <w:spacing w:val="-1"/>
          <w:w w:val="83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/</w:t>
      </w:r>
      <w:r w:rsidRPr="00C211AB">
        <w:rPr>
          <w:rFonts w:asciiTheme="minorHAnsi" w:eastAsia="Lucida Sans Unicode" w:hAnsiTheme="minorHAnsi" w:cstheme="minorHAnsi"/>
          <w:spacing w:val="1"/>
          <w:w w:val="83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hy</w:t>
      </w:r>
      <w:r w:rsidRPr="00C211AB">
        <w:rPr>
          <w:rFonts w:asciiTheme="minorHAnsi" w:eastAsia="Lucida Sans Unicode" w:hAnsiTheme="minorHAnsi" w:cstheme="minorHAnsi"/>
          <w:spacing w:val="-1"/>
          <w:w w:val="8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ics Tea</w:t>
      </w:r>
      <w:r w:rsidRPr="00C211AB">
        <w:rPr>
          <w:rFonts w:asciiTheme="minorHAnsi" w:eastAsia="Lucida Sans Unicode" w:hAnsiTheme="minorHAnsi" w:cstheme="minorHAnsi"/>
          <w:spacing w:val="1"/>
          <w:w w:val="83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87"/>
          <w:sz w:val="22"/>
          <w:szCs w:val="22"/>
        </w:rPr>
        <w:t>he</w:t>
      </w:r>
      <w:r w:rsidRPr="00C211AB">
        <w:rPr>
          <w:rFonts w:asciiTheme="minorHAnsi" w:eastAsia="Lucida Sans Unicode" w:hAnsiTheme="minorHAnsi" w:cstheme="minorHAnsi"/>
          <w:spacing w:val="2"/>
          <w:w w:val="87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64"/>
          <w:sz w:val="22"/>
          <w:szCs w:val="22"/>
        </w:rPr>
        <w:t>: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3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6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spacing w:val="-1"/>
          <w:w w:val="86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lalo</w:t>
      </w:r>
      <w:r w:rsidRPr="00C211AB">
        <w:rPr>
          <w:rFonts w:asciiTheme="minorHAnsi" w:eastAsia="Lucida Sans Unicode" w:hAnsiTheme="minorHAnsi" w:cstheme="minorHAnsi"/>
          <w:spacing w:val="-1"/>
          <w:w w:val="86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gko</w:t>
      </w:r>
      <w:r w:rsidRPr="00C211AB">
        <w:rPr>
          <w:rFonts w:asciiTheme="minorHAnsi" w:eastAsia="Lucida Sans Unicode" w:hAnsiTheme="minorHAnsi" w:cstheme="minorHAnsi"/>
          <w:spacing w:val="1"/>
          <w:w w:val="86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spacing w:val="-1"/>
          <w:w w:val="8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8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ente</w:t>
      </w:r>
      <w:r w:rsidRPr="00C211AB">
        <w:rPr>
          <w:rFonts w:asciiTheme="minorHAnsi" w:eastAsia="Lucida Sans Unicode" w:hAnsiTheme="minorHAnsi" w:cstheme="minorHAnsi"/>
          <w:spacing w:val="1"/>
          <w:w w:val="84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64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1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3"/>
          <w:sz w:val="22"/>
          <w:szCs w:val="22"/>
        </w:rPr>
        <w:t>B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 xml:space="preserve">angkok, 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-1"/>
          <w:w w:val="85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w w:val="87"/>
          <w:sz w:val="22"/>
          <w:szCs w:val="22"/>
        </w:rPr>
        <w:t>ailan</w:t>
      </w:r>
      <w:r w:rsidRPr="00C211AB">
        <w:rPr>
          <w:rFonts w:asciiTheme="minorHAnsi" w:eastAsia="Lucida Sans Unicode" w:hAnsiTheme="minorHAnsi" w:cstheme="minorHAnsi"/>
          <w:spacing w:val="2"/>
          <w:w w:val="87"/>
          <w:sz w:val="22"/>
          <w:szCs w:val="22"/>
        </w:rPr>
        <w:t>d</w:t>
      </w:r>
      <w:r w:rsidRPr="00C211AB">
        <w:rPr>
          <w:rFonts w:asciiTheme="minorHAnsi" w:eastAsia="Lucida Sans Unicode" w:hAnsiTheme="minorHAnsi" w:cstheme="minorHAnsi"/>
          <w:w w:val="64"/>
          <w:sz w:val="22"/>
          <w:szCs w:val="22"/>
        </w:rPr>
        <w:t xml:space="preserve">, </w:t>
      </w:r>
      <w:r w:rsidRPr="00C211AB">
        <w:rPr>
          <w:rFonts w:asciiTheme="minorHAnsi" w:eastAsia="Lucida Sans Unicode" w:hAnsiTheme="minorHAnsi" w:cstheme="minorHAnsi"/>
          <w:spacing w:val="1"/>
          <w:w w:val="84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ay</w:t>
      </w:r>
      <w:r w:rsidRPr="00C211AB">
        <w:rPr>
          <w:rFonts w:asciiTheme="minorHAnsi" w:eastAsia="Lucida Sans Unicode" w:hAnsiTheme="minorHAnsi" w:cstheme="minorHAnsi"/>
          <w:spacing w:val="40"/>
          <w:w w:val="84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-D</w:t>
      </w:r>
      <w:r w:rsidRPr="00C211AB">
        <w:rPr>
          <w:rFonts w:asciiTheme="minorHAnsi" w:eastAsia="Lucida Sans Unicode" w:hAnsiTheme="minorHAnsi" w:cstheme="minorHAnsi"/>
          <w:spacing w:val="1"/>
          <w:w w:val="84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spacing w:val="1"/>
          <w:w w:val="84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mber</w:t>
      </w:r>
      <w:r w:rsidRPr="00C211AB">
        <w:rPr>
          <w:rFonts w:asciiTheme="minorHAnsi" w:eastAsia="Lucida Sans Unicode" w:hAnsiTheme="minorHAnsi" w:cstheme="minorHAnsi"/>
          <w:spacing w:val="-7"/>
          <w:w w:val="84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2</w:t>
      </w:r>
      <w:r w:rsidRPr="00C211AB">
        <w:rPr>
          <w:rFonts w:asciiTheme="minorHAnsi" w:eastAsia="Lucida Sans Unicode" w:hAnsiTheme="minorHAnsi" w:cstheme="minorHAnsi"/>
          <w:spacing w:val="-1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10</w:t>
      </w:r>
    </w:p>
    <w:p w14:paraId="066A9069" w14:textId="77777777" w:rsidR="00455D36" w:rsidRPr="00C211AB" w:rsidRDefault="00C211AB" w:rsidP="00C211AB">
      <w:pPr>
        <w:spacing w:before="31"/>
        <w:ind w:left="1284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44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5"/>
          <w:w w:val="44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Taug</w:t>
      </w:r>
      <w:r w:rsidRPr="00C211AB">
        <w:rPr>
          <w:rFonts w:asciiTheme="minorHAnsi" w:eastAsia="Lucida Sans Unicode" w:hAnsiTheme="minorHAnsi" w:cstheme="minorHAnsi"/>
          <w:spacing w:val="1"/>
          <w:w w:val="82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13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elemen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1"/>
          <w:w w:val="82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y</w:t>
      </w:r>
      <w:r w:rsidRPr="00C211AB">
        <w:rPr>
          <w:rFonts w:asciiTheme="minorHAnsi" w:eastAsia="Lucida Sans Unicode" w:hAnsiTheme="minorHAnsi" w:cstheme="minorHAnsi"/>
          <w:spacing w:val="26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spacing w:val="2"/>
          <w:w w:val="82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th</w:t>
      </w:r>
      <w:r w:rsidRPr="00C211AB">
        <w:rPr>
          <w:rFonts w:asciiTheme="minorHAnsi" w:eastAsia="Lucida Sans Unicode" w:hAnsiTheme="minorHAnsi" w:cstheme="minorHAnsi"/>
          <w:spacing w:val="9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to</w:t>
      </w:r>
      <w:r w:rsidRPr="00C211AB">
        <w:rPr>
          <w:rFonts w:asciiTheme="minorHAnsi" w:eastAsia="Lucida Sans Unicode" w:hAnsiTheme="minorHAnsi" w:cstheme="minorHAnsi"/>
          <w:spacing w:val="-10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f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spacing w:val="1"/>
          <w:w w:val="82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2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2"/>
          <w:w w:val="82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d</w:t>
      </w:r>
      <w:r w:rsidRPr="00C211AB">
        <w:rPr>
          <w:rFonts w:asciiTheme="minorHAnsi" w:eastAsia="Lucida Sans Unicode" w:hAnsiTheme="minorHAnsi" w:cstheme="minorHAnsi"/>
          <w:spacing w:val="10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1"/>
          <w:w w:val="82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ond</w:t>
      </w:r>
      <w:r w:rsidRPr="00C211AB">
        <w:rPr>
          <w:rFonts w:asciiTheme="minorHAnsi" w:eastAsia="Lucida Sans Unicode" w:hAnsiTheme="minorHAnsi" w:cstheme="minorHAnsi"/>
          <w:spacing w:val="-12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spacing w:val="1"/>
          <w:w w:val="82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ade</w:t>
      </w:r>
      <w:r w:rsidRPr="00C211AB">
        <w:rPr>
          <w:rFonts w:asciiTheme="minorHAnsi" w:eastAsia="Lucida Sans Unicode" w:hAnsiTheme="minorHAnsi" w:cstheme="minorHAnsi"/>
          <w:spacing w:val="7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2"/>
          <w:w w:val="71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-1"/>
          <w:w w:val="84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den</w:t>
      </w:r>
      <w:r w:rsidRPr="00C211AB">
        <w:rPr>
          <w:rFonts w:asciiTheme="minorHAnsi" w:eastAsia="Lucida Sans Unicode" w:hAnsiTheme="minorHAnsi" w:cstheme="minorHAnsi"/>
          <w:spacing w:val="1"/>
          <w:w w:val="82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71"/>
          <w:sz w:val="22"/>
          <w:szCs w:val="22"/>
        </w:rPr>
        <w:t>s</w:t>
      </w:r>
    </w:p>
    <w:p w14:paraId="4132B535" w14:textId="77777777" w:rsidR="00455D36" w:rsidRPr="00C211AB" w:rsidRDefault="00C211AB" w:rsidP="00C211AB">
      <w:pPr>
        <w:spacing w:before="1"/>
        <w:ind w:left="1552" w:right="47" w:hanging="254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44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5"/>
          <w:w w:val="44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5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spacing w:val="1"/>
          <w:w w:val="85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eated</w:t>
      </w:r>
      <w:r w:rsidRPr="00C211AB">
        <w:rPr>
          <w:rFonts w:asciiTheme="minorHAnsi" w:eastAsia="Lucida Sans Unicode" w:hAnsiTheme="minorHAnsi" w:cstheme="minorHAnsi"/>
          <w:spacing w:val="-19"/>
          <w:w w:val="8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cu</w:t>
      </w:r>
      <w:r w:rsidRPr="00C211AB">
        <w:rPr>
          <w:rFonts w:asciiTheme="minorHAnsi" w:eastAsia="Lucida Sans Unicode" w:hAnsiTheme="minorHAnsi" w:cstheme="minorHAnsi"/>
          <w:spacing w:val="1"/>
          <w:w w:val="85"/>
          <w:sz w:val="22"/>
          <w:szCs w:val="22"/>
        </w:rPr>
        <w:t>rr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icul</w:t>
      </w:r>
      <w:r w:rsidRPr="00C211AB">
        <w:rPr>
          <w:rFonts w:asciiTheme="minorHAnsi" w:eastAsia="Lucida Sans Unicode" w:hAnsiTheme="minorHAnsi" w:cstheme="minorHAnsi"/>
          <w:spacing w:val="-1"/>
          <w:w w:val="85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spacing w:val="46"/>
          <w:w w:val="8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le</w:t>
      </w:r>
      <w:r w:rsidRPr="00C211AB">
        <w:rPr>
          <w:rFonts w:asciiTheme="minorHAnsi" w:eastAsia="Lucida Sans Unicode" w:hAnsiTheme="minorHAnsi" w:cstheme="minorHAnsi"/>
          <w:spacing w:val="1"/>
          <w:w w:val="79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-1"/>
          <w:w w:val="79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ons</w:t>
      </w:r>
      <w:r w:rsidRPr="00C211AB">
        <w:rPr>
          <w:rFonts w:asciiTheme="minorHAnsi" w:eastAsia="Lucida Sans Unicode" w:hAnsiTheme="minorHAnsi" w:cstheme="minorHAnsi"/>
          <w:spacing w:val="-7"/>
          <w:w w:val="7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and</w:t>
      </w:r>
      <w:r w:rsidRPr="00C211AB">
        <w:rPr>
          <w:rFonts w:asciiTheme="minorHAnsi" w:eastAsia="Lucida Sans Unicode" w:hAnsiTheme="minorHAnsi" w:cstheme="minorHAnsi"/>
          <w:spacing w:val="23"/>
          <w:w w:val="7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activiti</w:t>
      </w:r>
      <w:r w:rsidRPr="00C211AB">
        <w:rPr>
          <w:rFonts w:asciiTheme="minorHAnsi" w:eastAsia="Lucida Sans Unicode" w:hAnsiTheme="minorHAnsi" w:cstheme="minorHAnsi"/>
          <w:spacing w:val="2"/>
          <w:w w:val="79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48"/>
          <w:w w:val="7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to he</w:t>
      </w:r>
      <w:r w:rsidRPr="00C211AB">
        <w:rPr>
          <w:rFonts w:asciiTheme="minorHAnsi" w:eastAsia="Lucida Sans Unicode" w:hAnsiTheme="minorHAnsi" w:cstheme="minorHAnsi"/>
          <w:spacing w:val="2"/>
          <w:w w:val="79"/>
          <w:sz w:val="22"/>
          <w:szCs w:val="22"/>
        </w:rPr>
        <w:t>l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spacing w:val="26"/>
          <w:w w:val="7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79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1"/>
          <w:w w:val="79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den</w:t>
      </w:r>
      <w:r w:rsidRPr="00C211AB">
        <w:rPr>
          <w:rFonts w:asciiTheme="minorHAnsi" w:eastAsia="Lucida Sans Unicode" w:hAnsiTheme="minorHAnsi" w:cstheme="minorHAnsi"/>
          <w:spacing w:val="-1"/>
          <w:w w:val="79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7"/>
          <w:w w:val="7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spacing w:val="-1"/>
          <w:w w:val="79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de</w:t>
      </w:r>
      <w:r w:rsidRPr="00C211AB">
        <w:rPr>
          <w:rFonts w:asciiTheme="minorHAnsi" w:eastAsia="Lucida Sans Unicode" w:hAnsiTheme="minorHAnsi" w:cstheme="minorHAnsi"/>
          <w:spacing w:val="1"/>
          <w:w w:val="79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spacing w:val="-1"/>
          <w:w w:val="79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ta</w:t>
      </w:r>
      <w:r w:rsidRPr="00C211AB">
        <w:rPr>
          <w:rFonts w:asciiTheme="minorHAnsi" w:eastAsia="Lucida Sans Unicode" w:hAnsiTheme="minorHAnsi" w:cstheme="minorHAnsi"/>
          <w:spacing w:val="-1"/>
          <w:w w:val="79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 xml:space="preserve">d </w:t>
      </w:r>
      <w:r w:rsidRPr="00C211AB">
        <w:rPr>
          <w:rFonts w:asciiTheme="minorHAnsi" w:eastAsia="Lucida Sans Unicode" w:hAnsiTheme="minorHAnsi" w:cstheme="minorHAnsi"/>
          <w:spacing w:val="2"/>
          <w:w w:val="7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conc</w:t>
      </w:r>
      <w:r w:rsidRPr="00C211AB">
        <w:rPr>
          <w:rFonts w:asciiTheme="minorHAnsi" w:eastAsia="Lucida Sans Unicode" w:hAnsiTheme="minorHAnsi" w:cstheme="minorHAnsi"/>
          <w:spacing w:val="1"/>
          <w:w w:val="79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 xml:space="preserve">pts </w:t>
      </w:r>
      <w:r w:rsidRPr="00C211AB">
        <w:rPr>
          <w:rFonts w:asciiTheme="minorHAnsi" w:eastAsia="Lucida Sans Unicode" w:hAnsiTheme="minorHAnsi" w:cstheme="minorHAnsi"/>
          <w:spacing w:val="31"/>
          <w:w w:val="7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spacing w:val="-2"/>
          <w:w w:val="79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ing</w:t>
      </w:r>
      <w:r w:rsidRPr="00C211AB">
        <w:rPr>
          <w:rFonts w:asciiTheme="minorHAnsi" w:eastAsia="Lucida Sans Unicode" w:hAnsiTheme="minorHAnsi" w:cstheme="minorHAnsi"/>
          <w:spacing w:val="30"/>
          <w:w w:val="7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 xml:space="preserve">a 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va</w:t>
      </w:r>
      <w:r w:rsidRPr="00C211AB">
        <w:rPr>
          <w:rFonts w:asciiTheme="minorHAnsi" w:eastAsia="Lucida Sans Unicode" w:hAnsiTheme="minorHAnsi" w:cstheme="minorHAnsi"/>
          <w:spacing w:val="1"/>
          <w:w w:val="8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iety</w:t>
      </w:r>
      <w:r w:rsidRPr="00C211AB">
        <w:rPr>
          <w:rFonts w:asciiTheme="minorHAnsi" w:eastAsia="Lucida Sans Unicode" w:hAnsiTheme="minorHAnsi" w:cstheme="minorHAnsi"/>
          <w:spacing w:val="24"/>
          <w:w w:val="8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of</w:t>
      </w:r>
      <w:r w:rsidRPr="00C211AB">
        <w:rPr>
          <w:rFonts w:asciiTheme="minorHAnsi" w:eastAsia="Lucida Sans Unicode" w:hAnsiTheme="minorHAnsi" w:cstheme="minorHAnsi"/>
          <w:spacing w:val="-11"/>
          <w:w w:val="8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techn</w:t>
      </w:r>
      <w:r w:rsidRPr="00C211AB">
        <w:rPr>
          <w:rFonts w:asciiTheme="minorHAnsi" w:eastAsia="Lucida Sans Unicode" w:hAnsiTheme="minorHAnsi" w:cstheme="minorHAnsi"/>
          <w:spacing w:val="-1"/>
          <w:w w:val="85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q</w:t>
      </w:r>
      <w:r w:rsidRPr="00C211AB">
        <w:rPr>
          <w:rFonts w:asciiTheme="minorHAnsi" w:eastAsia="Lucida Sans Unicode" w:hAnsiTheme="minorHAnsi" w:cstheme="minorHAnsi"/>
          <w:spacing w:val="-1"/>
          <w:w w:val="85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75"/>
          <w:sz w:val="22"/>
          <w:szCs w:val="22"/>
        </w:rPr>
        <w:t>es</w:t>
      </w:r>
    </w:p>
    <w:p w14:paraId="515E85E8" w14:textId="77777777" w:rsidR="00455D36" w:rsidRPr="00C211AB" w:rsidRDefault="00C211AB" w:rsidP="00C211AB">
      <w:pPr>
        <w:ind w:left="1358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44"/>
          <w:position w:val="3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7"/>
          <w:w w:val="4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on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tor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d</w:t>
      </w:r>
      <w:r w:rsidRPr="00C211AB">
        <w:rPr>
          <w:rFonts w:asciiTheme="minorHAnsi" w:eastAsia="Lucida Sans Unicode" w:hAnsiTheme="minorHAnsi" w:cstheme="minorHAnsi"/>
          <w:spacing w:val="52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dent</w:t>
      </w:r>
      <w:r w:rsidRPr="00C211AB">
        <w:rPr>
          <w:rFonts w:asciiTheme="minorHAnsi" w:eastAsia="Lucida Sans Unicode" w:hAnsiTheme="minorHAnsi" w:cstheme="minorHAnsi"/>
          <w:spacing w:val="-14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prog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ess</w:t>
      </w:r>
      <w:r w:rsidRPr="00C211AB">
        <w:rPr>
          <w:rFonts w:asciiTheme="minorHAnsi" w:eastAsia="Lucida Sans Unicode" w:hAnsiTheme="minorHAnsi" w:cstheme="minorHAnsi"/>
          <w:spacing w:val="-11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to</w:t>
      </w:r>
      <w:r w:rsidRPr="00C211AB">
        <w:rPr>
          <w:rFonts w:asciiTheme="minorHAnsi" w:eastAsia="Lucida Sans Unicode" w:hAnsiTheme="minorHAnsi" w:cstheme="minorHAnsi"/>
          <w:spacing w:val="-10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en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ure</w:t>
      </w:r>
      <w:r w:rsidRPr="00C211AB">
        <w:rPr>
          <w:rFonts w:asciiTheme="minorHAnsi" w:eastAsia="Lucida Sans Unicode" w:hAnsiTheme="minorHAnsi" w:cstheme="minorHAnsi"/>
          <w:spacing w:val="6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2"/>
          <w:w w:val="82"/>
          <w:position w:val="3"/>
          <w:sz w:val="22"/>
          <w:szCs w:val="22"/>
        </w:rPr>
        <w:t>q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uiremen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23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10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5"/>
          <w:position w:val="3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78"/>
          <w:position w:val="3"/>
          <w:sz w:val="22"/>
          <w:szCs w:val="22"/>
        </w:rPr>
        <w:t>et</w:t>
      </w:r>
    </w:p>
    <w:p w14:paraId="3243F318" w14:textId="77777777" w:rsidR="00455D36" w:rsidRPr="00C211AB" w:rsidRDefault="00C211AB" w:rsidP="00C211AB">
      <w:pPr>
        <w:ind w:left="1358"/>
        <w:rPr>
          <w:rFonts w:asciiTheme="minorHAnsi" w:eastAsia="Lucida Sans Unicode" w:hAnsiTheme="minorHAnsi" w:cstheme="minorHAnsi"/>
          <w:sz w:val="22"/>
          <w:szCs w:val="22"/>
        </w:rPr>
        <w:sectPr w:rsidR="00455D36" w:rsidRPr="00C211AB">
          <w:pgSz w:w="12240" w:h="15840"/>
          <w:pgMar w:top="460" w:right="1060" w:bottom="280" w:left="1040" w:header="720" w:footer="720" w:gutter="0"/>
          <w:cols w:space="720"/>
        </w:sectPr>
      </w:pPr>
      <w:r w:rsidRPr="00C211AB">
        <w:rPr>
          <w:rFonts w:asciiTheme="minorHAnsi" w:eastAsia="Lucida Sans Unicode" w:hAnsiTheme="minorHAnsi" w:cstheme="minorHAnsi"/>
          <w:w w:val="44"/>
          <w:position w:val="3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7"/>
          <w:w w:val="4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-1"/>
          <w:w w:val="81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tor</w:t>
      </w:r>
      <w:r w:rsidRPr="00C211AB">
        <w:rPr>
          <w:rFonts w:asciiTheme="minorHAnsi" w:eastAsia="Lucida Sans Unicode" w:hAnsiTheme="minorHAnsi" w:cstheme="minorHAnsi"/>
          <w:spacing w:val="1"/>
          <w:w w:val="81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d</w:t>
      </w:r>
      <w:r w:rsidRPr="00C211AB">
        <w:rPr>
          <w:rFonts w:asciiTheme="minorHAnsi" w:eastAsia="Lucida Sans Unicode" w:hAnsiTheme="minorHAnsi" w:cstheme="minorHAnsi"/>
          <w:spacing w:val="15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hi</w:t>
      </w:r>
      <w:r w:rsidRPr="00C211AB">
        <w:rPr>
          <w:rFonts w:asciiTheme="minorHAnsi" w:eastAsia="Lucida Sans Unicode" w:hAnsiTheme="minorHAnsi" w:cstheme="minorHAnsi"/>
          <w:spacing w:val="1"/>
          <w:w w:val="81"/>
          <w:position w:val="3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spacing w:val="26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1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2"/>
          <w:w w:val="81"/>
          <w:position w:val="3"/>
          <w:sz w:val="22"/>
          <w:szCs w:val="22"/>
        </w:rPr>
        <w:t>ch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ool</w:t>
      </w:r>
      <w:r w:rsidRPr="00C211AB">
        <w:rPr>
          <w:rFonts w:asciiTheme="minorHAnsi" w:eastAsia="Lucida Sans Unicode" w:hAnsiTheme="minorHAnsi" w:cstheme="minorHAnsi"/>
          <w:spacing w:val="8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1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-1"/>
          <w:w w:val="81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de</w:t>
      </w:r>
      <w:r w:rsidRPr="00C211AB">
        <w:rPr>
          <w:rFonts w:asciiTheme="minorHAnsi" w:eastAsia="Lucida Sans Unicode" w:hAnsiTheme="minorHAnsi" w:cstheme="minorHAnsi"/>
          <w:spacing w:val="2"/>
          <w:w w:val="81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ts</w:t>
      </w:r>
      <w:r w:rsidRPr="00C211AB">
        <w:rPr>
          <w:rFonts w:asciiTheme="minorHAnsi" w:eastAsia="Lucida Sans Unicode" w:hAnsiTheme="minorHAnsi" w:cstheme="minorHAnsi"/>
          <w:spacing w:val="-15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position w:val="3"/>
          <w:sz w:val="22"/>
          <w:szCs w:val="22"/>
        </w:rPr>
        <w:t>in</w:t>
      </w:r>
      <w:r w:rsidRPr="00C211AB">
        <w:rPr>
          <w:rFonts w:asciiTheme="minorHAnsi" w:eastAsia="Lucida Sans Unicode" w:hAnsiTheme="minorHAnsi" w:cstheme="minorHAnsi"/>
          <w:spacing w:val="15"/>
          <w:w w:val="81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4"/>
          <w:position w:val="3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hy</w:t>
      </w:r>
      <w:r w:rsidRPr="00C211AB">
        <w:rPr>
          <w:rFonts w:asciiTheme="minorHAnsi" w:eastAsia="Lucida Sans Unicode" w:hAnsiTheme="minorHAnsi" w:cstheme="minorHAnsi"/>
          <w:spacing w:val="-1"/>
          <w:w w:val="83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ics</w:t>
      </w:r>
    </w:p>
    <w:p w14:paraId="73D1A314" w14:textId="77777777" w:rsidR="00455D36" w:rsidRPr="00C211AB" w:rsidRDefault="00C211AB" w:rsidP="00C211AB">
      <w:pPr>
        <w:spacing w:before="77"/>
        <w:ind w:left="112"/>
        <w:rPr>
          <w:rFonts w:asciiTheme="minorHAnsi" w:eastAsia="Georgia" w:hAnsiTheme="minorHAnsi" w:cstheme="minorHAnsi"/>
          <w:sz w:val="22"/>
          <w:szCs w:val="22"/>
        </w:rPr>
      </w:pPr>
      <w:r w:rsidRPr="00C211AB">
        <w:rPr>
          <w:rFonts w:asciiTheme="minorHAnsi" w:eastAsia="Georgia" w:hAnsiTheme="minorHAnsi" w:cstheme="minorHAnsi"/>
          <w:b/>
          <w:sz w:val="22"/>
          <w:szCs w:val="22"/>
        </w:rPr>
        <w:lastRenderedPageBreak/>
        <w:t>C</w:t>
      </w:r>
      <w:r w:rsidRPr="00C211AB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C211AB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i (F</w:t>
      </w:r>
      <w:r w:rsidRPr="00C211AB">
        <w:rPr>
          <w:rFonts w:asciiTheme="minorHAnsi" w:eastAsia="Georgia" w:hAnsiTheme="minorHAnsi" w:cstheme="minorHAnsi"/>
          <w:b/>
          <w:spacing w:val="-2"/>
          <w:sz w:val="22"/>
          <w:szCs w:val="22"/>
        </w:rPr>
        <w:t>r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d)</w:t>
      </w:r>
      <w:r w:rsidRPr="00C211AB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W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C211AB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C211AB">
        <w:rPr>
          <w:rFonts w:asciiTheme="minorHAnsi" w:eastAsia="Georgia" w:hAnsiTheme="minorHAnsi" w:cstheme="minorHAnsi"/>
          <w:b/>
          <w:spacing w:val="-3"/>
          <w:sz w:val="22"/>
          <w:szCs w:val="22"/>
        </w:rPr>
        <w:t>n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</w:t>
      </w:r>
      <w:r w:rsidRPr="00C211AB">
        <w:rPr>
          <w:rFonts w:asciiTheme="minorHAnsi" w:eastAsia="Georgia" w:hAnsiTheme="minorHAnsi" w:cstheme="minorHAnsi"/>
          <w:b/>
          <w:spacing w:val="51"/>
          <w:sz w:val="22"/>
          <w:szCs w:val="22"/>
        </w:rPr>
        <w:t xml:space="preserve"> 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P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C211AB">
        <w:rPr>
          <w:rFonts w:asciiTheme="minorHAnsi" w:eastAsia="Georgia" w:hAnsiTheme="minorHAnsi" w:cstheme="minorHAnsi"/>
          <w:b/>
          <w:spacing w:val="-2"/>
          <w:sz w:val="22"/>
          <w:szCs w:val="22"/>
        </w:rPr>
        <w:t>g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e T</w:t>
      </w:r>
      <w:r w:rsidRPr="00C211AB">
        <w:rPr>
          <w:rFonts w:asciiTheme="minorHAnsi" w:eastAsia="Georgia" w:hAnsiTheme="minorHAnsi" w:cstheme="minorHAnsi"/>
          <w:b/>
          <w:spacing w:val="-1"/>
          <w:sz w:val="22"/>
          <w:szCs w:val="22"/>
        </w:rPr>
        <w:t>w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o</w:t>
      </w:r>
    </w:p>
    <w:p w14:paraId="4C6A1B6B" w14:textId="77777777" w:rsidR="00455D36" w:rsidRPr="00C211AB" w:rsidRDefault="00455D36" w:rsidP="00C211AB">
      <w:pPr>
        <w:rPr>
          <w:rFonts w:asciiTheme="minorHAnsi" w:hAnsiTheme="minorHAnsi" w:cstheme="minorHAnsi"/>
          <w:sz w:val="22"/>
          <w:szCs w:val="22"/>
        </w:rPr>
      </w:pPr>
    </w:p>
    <w:p w14:paraId="1DAABA1B" w14:textId="77777777" w:rsidR="00455D36" w:rsidRPr="00C211AB" w:rsidRDefault="00455D36" w:rsidP="00C211AB">
      <w:pPr>
        <w:rPr>
          <w:rFonts w:asciiTheme="minorHAnsi" w:hAnsiTheme="minorHAnsi" w:cstheme="minorHAnsi"/>
          <w:sz w:val="22"/>
          <w:szCs w:val="22"/>
        </w:rPr>
      </w:pPr>
    </w:p>
    <w:p w14:paraId="39B2564E" w14:textId="77777777" w:rsidR="00455D36" w:rsidRPr="00C211AB" w:rsidRDefault="00455D36" w:rsidP="00C211A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9A5C688" w14:textId="77777777" w:rsidR="00455D36" w:rsidRPr="00C211AB" w:rsidRDefault="00C211AB" w:rsidP="00C211AB">
      <w:pPr>
        <w:ind w:left="11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hAnsiTheme="minorHAnsi" w:cstheme="minorHAnsi"/>
          <w:sz w:val="22"/>
          <w:szCs w:val="22"/>
        </w:rPr>
        <w:pict w14:anchorId="37C689D2">
          <v:group id="_x0000_s1036" style="position:absolute;left:0;text-align:left;margin-left:57.6pt;margin-top:17.9pt;width:83.55pt;height:0;z-index:-251659264;mso-position-horizontal-relative:page" coordorigin="1152,358" coordsize="1671,0">
            <v:shape id="_x0000_s1037" style="position:absolute;left:1152;top:358;width:1671;height:0" coordorigin="1152,358" coordsize="1671,0" path="m1152,358r1671,e" filled="f" strokeweight=".7pt">
              <v:path arrowok="t"/>
            </v:shape>
            <w10:wrap anchorx="page"/>
          </v:group>
        </w:pic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Engi</w:t>
      </w:r>
      <w:r w:rsidRPr="00C211AB">
        <w:rPr>
          <w:rFonts w:asciiTheme="minorHAnsi" w:eastAsia="Lucida Sans Unicode" w:hAnsiTheme="minorHAnsi" w:cstheme="minorHAnsi"/>
          <w:spacing w:val="-1"/>
          <w:w w:val="85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1"/>
          <w:w w:val="85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spacing w:val="-2"/>
          <w:w w:val="8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Tr</w:t>
      </w:r>
      <w:r w:rsidRPr="00C211AB">
        <w:rPr>
          <w:rFonts w:asciiTheme="minorHAnsi" w:eastAsia="Lucida Sans Unicode" w:hAnsiTheme="minorHAnsi" w:cstheme="minorHAnsi"/>
          <w:spacing w:val="1"/>
          <w:w w:val="86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ine</w:t>
      </w:r>
      <w:r w:rsidRPr="00C211AB">
        <w:rPr>
          <w:rFonts w:asciiTheme="minorHAnsi" w:eastAsia="Lucida Sans Unicode" w:hAnsiTheme="minorHAnsi" w:cstheme="minorHAnsi"/>
          <w:spacing w:val="2"/>
          <w:w w:val="8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64"/>
          <w:sz w:val="22"/>
          <w:szCs w:val="22"/>
        </w:rPr>
        <w:t>:</w:t>
      </w:r>
      <w:r w:rsidRPr="00C211AB">
        <w:rPr>
          <w:rFonts w:asciiTheme="minorHAnsi" w:eastAsia="Lucida Sans Unicode" w:hAnsiTheme="minorHAnsi" w:cstheme="minorHAnsi"/>
          <w:spacing w:val="3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Plan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ing</w:t>
      </w:r>
      <w:r w:rsidRPr="00C211AB">
        <w:rPr>
          <w:rFonts w:asciiTheme="minorHAnsi" w:eastAsia="Lucida Sans Unicode" w:hAnsiTheme="minorHAnsi" w:cstheme="minorHAnsi"/>
          <w:spacing w:val="47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Logi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ti</w:t>
      </w:r>
      <w:r w:rsidRPr="00C211AB">
        <w:rPr>
          <w:rFonts w:asciiTheme="minorHAnsi" w:eastAsia="Lucida Sans Unicode" w:hAnsiTheme="minorHAnsi" w:cstheme="minorHAnsi"/>
          <w:spacing w:val="2"/>
          <w:w w:val="82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-16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6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8"/>
          <w:w w:val="7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6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spacing w:val="1"/>
          <w:w w:val="76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76"/>
          <w:sz w:val="22"/>
          <w:szCs w:val="22"/>
        </w:rPr>
        <w:t>oc</w:t>
      </w:r>
      <w:r w:rsidRPr="00C211AB">
        <w:rPr>
          <w:rFonts w:asciiTheme="minorHAnsi" w:eastAsia="Lucida Sans Unicode" w:hAnsiTheme="minorHAnsi" w:cstheme="minorHAnsi"/>
          <w:spacing w:val="2"/>
          <w:w w:val="76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76"/>
          <w:sz w:val="22"/>
          <w:szCs w:val="22"/>
        </w:rPr>
        <w:t xml:space="preserve">or </w:t>
      </w:r>
      <w:r w:rsidRPr="00C211AB">
        <w:rPr>
          <w:rFonts w:asciiTheme="minorHAnsi" w:eastAsia="Lucida Sans Unicode" w:hAnsiTheme="minorHAnsi" w:cstheme="minorHAnsi"/>
          <w:spacing w:val="21"/>
          <w:w w:val="7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6"/>
          <w:sz w:val="22"/>
          <w:szCs w:val="22"/>
        </w:rPr>
        <w:t>&amp;</w:t>
      </w:r>
      <w:r w:rsidRPr="00C211AB">
        <w:rPr>
          <w:rFonts w:asciiTheme="minorHAnsi" w:eastAsia="Lucida Sans Unicode" w:hAnsiTheme="minorHAnsi" w:cstheme="minorHAnsi"/>
          <w:spacing w:val="26"/>
          <w:w w:val="7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76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w w:val="76"/>
          <w:sz w:val="22"/>
          <w:szCs w:val="22"/>
        </w:rPr>
        <w:t xml:space="preserve">amble, </w:t>
      </w:r>
      <w:r w:rsidRPr="00C211AB">
        <w:rPr>
          <w:rFonts w:asciiTheme="minorHAnsi" w:eastAsia="Lucida Sans Unicode" w:hAnsiTheme="minorHAnsi" w:cstheme="minorHAnsi"/>
          <w:spacing w:val="17"/>
          <w:w w:val="7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6"/>
          <w:sz w:val="22"/>
          <w:szCs w:val="22"/>
        </w:rPr>
        <w:t>Ba</w:t>
      </w:r>
      <w:r w:rsidRPr="00C211AB">
        <w:rPr>
          <w:rFonts w:asciiTheme="minorHAnsi" w:eastAsia="Lucida Sans Unicode" w:hAnsiTheme="minorHAnsi" w:cstheme="minorHAnsi"/>
          <w:spacing w:val="-1"/>
          <w:w w:val="76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76"/>
          <w:sz w:val="22"/>
          <w:szCs w:val="22"/>
        </w:rPr>
        <w:t xml:space="preserve">gkok, </w:t>
      </w:r>
      <w:r w:rsidRPr="00C211AB">
        <w:rPr>
          <w:rFonts w:asciiTheme="minorHAnsi" w:eastAsia="Lucida Sans Unicode" w:hAnsiTheme="minorHAnsi" w:cstheme="minorHAnsi"/>
          <w:spacing w:val="22"/>
          <w:w w:val="7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2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9"/>
          <w:sz w:val="22"/>
          <w:szCs w:val="22"/>
        </w:rPr>
        <w:t>hai</w:t>
      </w:r>
      <w:r w:rsidRPr="00C211AB">
        <w:rPr>
          <w:rFonts w:asciiTheme="minorHAnsi" w:eastAsia="Lucida Sans Unicode" w:hAnsiTheme="minorHAnsi" w:cstheme="minorHAnsi"/>
          <w:spacing w:val="-1"/>
          <w:w w:val="89"/>
          <w:sz w:val="22"/>
          <w:szCs w:val="22"/>
        </w:rPr>
        <w:t>l</w:t>
      </w:r>
      <w:r w:rsidRPr="00C211AB">
        <w:rPr>
          <w:rFonts w:asciiTheme="minorHAnsi" w:eastAsia="Lucida Sans Unicode" w:hAnsiTheme="minorHAnsi" w:cstheme="minorHAnsi"/>
          <w:spacing w:val="2"/>
          <w:w w:val="84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nd</w:t>
      </w:r>
    </w:p>
    <w:p w14:paraId="37BDFADE" w14:textId="77777777" w:rsidR="00455D36" w:rsidRPr="00C211AB" w:rsidRDefault="00C211AB" w:rsidP="00C211AB">
      <w:pPr>
        <w:spacing w:before="53"/>
        <w:ind w:left="11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spacing w:val="1"/>
          <w:w w:val="88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8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1"/>
          <w:w w:val="88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8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spacing w:val="1"/>
          <w:w w:val="88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w w:val="88"/>
          <w:sz w:val="22"/>
          <w:szCs w:val="22"/>
        </w:rPr>
        <w:t>-J</w:t>
      </w:r>
      <w:r w:rsidRPr="00C211AB">
        <w:rPr>
          <w:rFonts w:asciiTheme="minorHAnsi" w:eastAsia="Lucida Sans Unicode" w:hAnsiTheme="minorHAnsi" w:cstheme="minorHAnsi"/>
          <w:spacing w:val="-1"/>
          <w:w w:val="88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8"/>
          <w:sz w:val="22"/>
          <w:szCs w:val="22"/>
        </w:rPr>
        <w:t>ne</w:t>
      </w:r>
      <w:r w:rsidRPr="00C211AB">
        <w:rPr>
          <w:rFonts w:asciiTheme="minorHAnsi" w:eastAsia="Lucida Sans Unicode" w:hAnsiTheme="minorHAnsi" w:cstheme="minorHAnsi"/>
          <w:spacing w:val="3"/>
          <w:w w:val="88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2</w:t>
      </w:r>
      <w:r w:rsidRPr="00C211AB">
        <w:rPr>
          <w:rFonts w:asciiTheme="minorHAnsi" w:eastAsia="Lucida Sans Unicode" w:hAnsiTheme="minorHAnsi" w:cstheme="minorHAnsi"/>
          <w:spacing w:val="-1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06</w:t>
      </w:r>
    </w:p>
    <w:p w14:paraId="0E4DD79D" w14:textId="77777777" w:rsidR="00455D36" w:rsidRPr="00C211AB" w:rsidRDefault="00C211AB" w:rsidP="00C211AB">
      <w:pPr>
        <w:spacing w:before="51"/>
        <w:ind w:left="1399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44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7"/>
          <w:w w:val="44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nalyzed</w:t>
      </w:r>
      <w:r w:rsidRPr="00C211AB">
        <w:rPr>
          <w:rFonts w:asciiTheme="minorHAnsi" w:eastAsia="Lucida Sans Unicode" w:hAnsiTheme="minorHAnsi" w:cstheme="minorHAnsi"/>
          <w:spacing w:val="26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2"/>
          <w:sz w:val="22"/>
          <w:szCs w:val="22"/>
        </w:rPr>
        <w:t>j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spacing w:val="-2"/>
          <w:w w:val="82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1"/>
          <w:w w:val="82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2"/>
          <w:w w:val="82"/>
          <w:sz w:val="22"/>
          <w:szCs w:val="22"/>
        </w:rPr>
        <w:t>-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-ti</w:t>
      </w:r>
      <w:r w:rsidRPr="00C211AB">
        <w:rPr>
          <w:rFonts w:asciiTheme="minorHAnsi" w:eastAsia="Lucida Sans Unicode" w:hAnsiTheme="minorHAnsi" w:cstheme="minorHAnsi"/>
          <w:spacing w:val="1"/>
          <w:w w:val="82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8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spacing w:val="1"/>
          <w:w w:val="82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od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ction</w:t>
      </w:r>
      <w:r w:rsidRPr="00C211AB">
        <w:rPr>
          <w:rFonts w:asciiTheme="minorHAnsi" w:eastAsia="Lucida Sans Unicode" w:hAnsiTheme="minorHAnsi" w:cstheme="minorHAnsi"/>
          <w:spacing w:val="33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by</w:t>
      </w:r>
      <w:r w:rsidRPr="00C211AB">
        <w:rPr>
          <w:rFonts w:asciiTheme="minorHAnsi" w:eastAsia="Lucida Sans Unicode" w:hAnsiTheme="minorHAnsi" w:cstheme="minorHAnsi"/>
          <w:spacing w:val="5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2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mp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l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2"/>
          <w:w w:val="82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ent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ng</w:t>
      </w:r>
      <w:r w:rsidRPr="00C211AB">
        <w:rPr>
          <w:rFonts w:asciiTheme="minorHAnsi" w:eastAsia="Lucida Sans Unicode" w:hAnsiTheme="minorHAnsi" w:cstheme="minorHAnsi"/>
          <w:spacing w:val="39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2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tati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tical</w:t>
      </w:r>
      <w:r w:rsidRPr="00C211AB">
        <w:rPr>
          <w:rFonts w:asciiTheme="minorHAnsi" w:eastAsia="Lucida Sans Unicode" w:hAnsiTheme="minorHAnsi" w:cstheme="minorHAnsi"/>
          <w:spacing w:val="-8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data</w:t>
      </w:r>
      <w:r w:rsidRPr="00C211AB">
        <w:rPr>
          <w:rFonts w:asciiTheme="minorHAnsi" w:eastAsia="Lucida Sans Unicode" w:hAnsiTheme="minorHAnsi" w:cstheme="minorHAnsi"/>
          <w:spacing w:val="1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7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2"/>
          <w:w w:val="87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aly</w:t>
      </w:r>
      <w:r w:rsidRPr="00C211AB">
        <w:rPr>
          <w:rFonts w:asciiTheme="minorHAnsi" w:eastAsia="Lucida Sans Unicode" w:hAnsiTheme="minorHAnsi" w:cstheme="minorHAnsi"/>
          <w:spacing w:val="-1"/>
          <w:w w:val="84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is</w:t>
      </w:r>
    </w:p>
    <w:p w14:paraId="5B556804" w14:textId="77777777" w:rsidR="00455D36" w:rsidRPr="00C211AB" w:rsidRDefault="00C211AB" w:rsidP="00C211AB">
      <w:pPr>
        <w:spacing w:before="53"/>
        <w:ind w:left="1552" w:right="267" w:hanging="154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44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7"/>
          <w:w w:val="44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Evalua</w:t>
      </w:r>
      <w:r w:rsidRPr="00C211AB">
        <w:rPr>
          <w:rFonts w:asciiTheme="minorHAnsi" w:eastAsia="Lucida Sans Unicode" w:hAnsiTheme="minorHAnsi" w:cstheme="minorHAnsi"/>
          <w:spacing w:val="-1"/>
          <w:w w:val="81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ed</w:t>
      </w:r>
      <w:r w:rsidRPr="00C211AB">
        <w:rPr>
          <w:rFonts w:asciiTheme="minorHAnsi" w:eastAsia="Lucida Sans Unicode" w:hAnsiTheme="minorHAnsi" w:cstheme="minorHAnsi"/>
          <w:spacing w:val="44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ove</w:t>
      </w:r>
      <w:r w:rsidRPr="00C211AB">
        <w:rPr>
          <w:rFonts w:asciiTheme="minorHAnsi" w:eastAsia="Lucida Sans Unicode" w:hAnsiTheme="minorHAnsi" w:cstheme="minorHAnsi"/>
          <w:spacing w:val="1"/>
          <w:w w:val="81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spacing w:val="-1"/>
          <w:w w:val="81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tocked</w:t>
      </w:r>
      <w:r w:rsidRPr="00C211AB">
        <w:rPr>
          <w:rFonts w:asciiTheme="minorHAnsi" w:eastAsia="Lucida Sans Unicode" w:hAnsiTheme="minorHAnsi" w:cstheme="minorHAnsi"/>
          <w:spacing w:val="15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spacing w:val="1"/>
          <w:w w:val="81"/>
          <w:sz w:val="22"/>
          <w:szCs w:val="22"/>
        </w:rPr>
        <w:t>&amp;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spacing w:val="40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prod</w:t>
      </w:r>
      <w:r w:rsidRPr="00C211AB">
        <w:rPr>
          <w:rFonts w:asciiTheme="minorHAnsi" w:eastAsia="Lucida Sans Unicode" w:hAnsiTheme="minorHAnsi" w:cstheme="minorHAnsi"/>
          <w:spacing w:val="-1"/>
          <w:w w:val="81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cts</w:t>
      </w:r>
      <w:r w:rsidRPr="00C211AB">
        <w:rPr>
          <w:rFonts w:asciiTheme="minorHAnsi" w:eastAsia="Lucida Sans Unicode" w:hAnsiTheme="minorHAnsi" w:cstheme="minorHAnsi"/>
          <w:spacing w:val="19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at</w:t>
      </w:r>
      <w:r w:rsidRPr="00C211AB">
        <w:rPr>
          <w:rFonts w:asciiTheme="minorHAnsi" w:eastAsia="Lucida Sans Unicode" w:hAnsiTheme="minorHAnsi" w:cstheme="minorHAnsi"/>
          <w:spacing w:val="-1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2"/>
          <w:w w:val="81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-1"/>
          <w:w w:val="81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co</w:t>
      </w:r>
      <w:r w:rsidRPr="00C211AB">
        <w:rPr>
          <w:rFonts w:asciiTheme="minorHAnsi" w:eastAsia="Lucida Sans Unicode" w:hAnsiTheme="minorHAnsi" w:cstheme="minorHAnsi"/>
          <w:spacing w:val="-12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Lot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us</w:t>
      </w:r>
      <w:r w:rsidRPr="00C211AB">
        <w:rPr>
          <w:rFonts w:asciiTheme="minorHAnsi" w:eastAsia="Lucida Sans Unicode" w:hAnsiTheme="minorHAnsi" w:cstheme="minorHAnsi"/>
          <w:w w:val="64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1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-8"/>
          <w:w w:val="8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maj</w:t>
      </w:r>
      <w:r w:rsidRPr="00C211AB">
        <w:rPr>
          <w:rFonts w:asciiTheme="minorHAnsi" w:eastAsia="Lucida Sans Unicode" w:hAnsiTheme="minorHAnsi" w:cstheme="minorHAnsi"/>
          <w:spacing w:val="2"/>
          <w:w w:val="86"/>
          <w:sz w:val="22"/>
          <w:szCs w:val="22"/>
        </w:rPr>
        <w:t>o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spacing w:val="-9"/>
          <w:w w:val="8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who</w:t>
      </w:r>
      <w:r w:rsidRPr="00C211AB">
        <w:rPr>
          <w:rFonts w:asciiTheme="minorHAnsi" w:eastAsia="Lucida Sans Unicode" w:hAnsiTheme="minorHAnsi" w:cstheme="minorHAnsi"/>
          <w:spacing w:val="-1"/>
          <w:w w:val="86"/>
          <w:sz w:val="22"/>
          <w:szCs w:val="22"/>
        </w:rPr>
        <w:t>l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esaler</w:t>
      </w:r>
      <w:r w:rsidRPr="00C211AB">
        <w:rPr>
          <w:rFonts w:asciiTheme="minorHAnsi" w:eastAsia="Lucida Sans Unicode" w:hAnsiTheme="minorHAnsi" w:cstheme="minorHAnsi"/>
          <w:spacing w:val="-18"/>
          <w:w w:val="8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 xml:space="preserve">in 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-1"/>
          <w:w w:val="85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w w:val="87"/>
          <w:sz w:val="22"/>
          <w:szCs w:val="22"/>
        </w:rPr>
        <w:t>ail</w:t>
      </w:r>
      <w:r w:rsidRPr="00C211AB">
        <w:rPr>
          <w:rFonts w:asciiTheme="minorHAnsi" w:eastAsia="Lucida Sans Unicode" w:hAnsiTheme="minorHAnsi" w:cstheme="minorHAnsi"/>
          <w:spacing w:val="2"/>
          <w:w w:val="87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 xml:space="preserve">nd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and</w:t>
      </w:r>
      <w:r w:rsidRPr="00C211AB">
        <w:rPr>
          <w:rFonts w:asciiTheme="minorHAnsi" w:eastAsia="Lucida Sans Unicode" w:hAnsiTheme="minorHAnsi" w:cstheme="minorHAnsi"/>
          <w:spacing w:val="6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im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lemented</w:t>
      </w:r>
      <w:r w:rsidRPr="00C211AB">
        <w:rPr>
          <w:rFonts w:asciiTheme="minorHAnsi" w:eastAsia="Lucida Sans Unicode" w:hAnsiTheme="minorHAnsi" w:cstheme="minorHAnsi"/>
          <w:spacing w:val="24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practical</w:t>
      </w:r>
      <w:r w:rsidRPr="00C211AB">
        <w:rPr>
          <w:rFonts w:asciiTheme="minorHAnsi" w:eastAsia="Lucida Sans Unicode" w:hAnsiTheme="minorHAnsi" w:cstheme="minorHAnsi"/>
          <w:spacing w:val="44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2"/>
          <w:w w:val="82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ol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ti</w:t>
      </w:r>
      <w:r w:rsidRPr="00C211AB">
        <w:rPr>
          <w:rFonts w:asciiTheme="minorHAnsi" w:eastAsia="Lucida Sans Unicode" w:hAnsiTheme="minorHAnsi" w:cstheme="minorHAnsi"/>
          <w:spacing w:val="2"/>
          <w:w w:val="82"/>
          <w:sz w:val="22"/>
          <w:szCs w:val="22"/>
        </w:rPr>
        <w:t>o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ns</w:t>
      </w:r>
      <w:r w:rsidRPr="00C211AB">
        <w:rPr>
          <w:rFonts w:asciiTheme="minorHAnsi" w:eastAsia="Lucida Sans Unicode" w:hAnsiTheme="minorHAnsi" w:cstheme="minorHAnsi"/>
          <w:spacing w:val="-6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to</w:t>
      </w:r>
      <w:r w:rsidRPr="00C211AB">
        <w:rPr>
          <w:rFonts w:asciiTheme="minorHAnsi" w:eastAsia="Lucida Sans Unicode" w:hAnsiTheme="minorHAnsi" w:cstheme="minorHAnsi"/>
          <w:spacing w:val="-12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incre</w:t>
      </w:r>
      <w:r w:rsidRPr="00C211AB">
        <w:rPr>
          <w:rFonts w:asciiTheme="minorHAnsi" w:eastAsia="Lucida Sans Unicode" w:hAnsiTheme="minorHAnsi" w:cstheme="minorHAnsi"/>
          <w:spacing w:val="1"/>
          <w:w w:val="82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15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78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f</w:t>
      </w:r>
      <w:r w:rsidRPr="00C211AB">
        <w:rPr>
          <w:rFonts w:asciiTheme="minorHAnsi" w:eastAsia="Lucida Sans Unicode" w:hAnsiTheme="minorHAnsi" w:cstheme="minorHAnsi"/>
          <w:spacing w:val="-1"/>
          <w:w w:val="85"/>
          <w:sz w:val="22"/>
          <w:szCs w:val="22"/>
        </w:rPr>
        <w:t>f</w:t>
      </w:r>
      <w:r w:rsidRPr="00C211AB">
        <w:rPr>
          <w:rFonts w:asciiTheme="minorHAnsi" w:eastAsia="Lucida Sans Unicode" w:hAnsiTheme="minorHAnsi" w:cstheme="minorHAnsi"/>
          <w:w w:val="87"/>
          <w:sz w:val="22"/>
          <w:szCs w:val="22"/>
        </w:rPr>
        <w:t>iciency</w:t>
      </w:r>
    </w:p>
    <w:p w14:paraId="76845451" w14:textId="77777777" w:rsidR="00455D36" w:rsidRPr="00C211AB" w:rsidRDefault="00455D36" w:rsidP="00C211A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DA392B9" w14:textId="77777777" w:rsidR="00455D36" w:rsidRPr="00C211AB" w:rsidRDefault="00455D36" w:rsidP="00C211AB">
      <w:pPr>
        <w:rPr>
          <w:rFonts w:asciiTheme="minorHAnsi" w:hAnsiTheme="minorHAnsi" w:cstheme="minorHAnsi"/>
          <w:sz w:val="22"/>
          <w:szCs w:val="22"/>
        </w:rPr>
      </w:pPr>
    </w:p>
    <w:p w14:paraId="1740A13F" w14:textId="77777777" w:rsidR="00455D36" w:rsidRPr="00C211AB" w:rsidRDefault="00C211AB" w:rsidP="00C211AB">
      <w:pPr>
        <w:ind w:left="112"/>
        <w:rPr>
          <w:rFonts w:asciiTheme="minorHAnsi" w:eastAsia="Georgia" w:hAnsiTheme="minorHAnsi" w:cstheme="minorHAnsi"/>
          <w:sz w:val="22"/>
          <w:szCs w:val="22"/>
        </w:rPr>
      </w:pP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EA</w:t>
      </w:r>
      <w:r w:rsidRPr="00C211AB">
        <w:rPr>
          <w:rFonts w:asciiTheme="minorHAnsi" w:eastAsia="Georgia" w:hAnsiTheme="minorHAnsi" w:cstheme="minorHAnsi"/>
          <w:b/>
          <w:spacing w:val="-1"/>
          <w:sz w:val="22"/>
          <w:szCs w:val="22"/>
        </w:rPr>
        <w:t>D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ERSHIP:</w:t>
      </w:r>
    </w:p>
    <w:p w14:paraId="25769FCA" w14:textId="77777777" w:rsidR="00455D36" w:rsidRPr="00C211AB" w:rsidRDefault="00C211AB" w:rsidP="00C211AB">
      <w:pPr>
        <w:spacing w:before="3"/>
        <w:ind w:left="11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hAnsiTheme="minorHAnsi" w:cstheme="minorHAnsi"/>
          <w:sz w:val="22"/>
          <w:szCs w:val="22"/>
        </w:rPr>
        <w:pict w14:anchorId="56A21F12">
          <v:group id="_x0000_s1034" style="position:absolute;left:0;text-align:left;margin-left:57.6pt;margin-top:18.05pt;width:47.4pt;height:0;z-index:-251658240;mso-position-horizontal-relative:page" coordorigin="1152,361" coordsize="948,0">
            <v:shape id="_x0000_s1035" style="position:absolute;left:1152;top:361;width:948;height:0" coordorigin="1152,361" coordsize="948,0" path="m1152,361r948,e" filled="f" strokeweight=".25542mm">
              <v:path arrowok="t"/>
            </v:shape>
            <w10:wrap anchorx="page"/>
          </v:group>
        </w:pict>
      </w:r>
      <w:r w:rsidRPr="00C211AB">
        <w:rPr>
          <w:rFonts w:asciiTheme="minorHAnsi" w:eastAsia="Lucida Sans Unicode" w:hAnsiTheme="minorHAnsi" w:cstheme="minorHAnsi"/>
          <w:w w:val="91"/>
          <w:sz w:val="22"/>
          <w:szCs w:val="22"/>
        </w:rPr>
        <w:t>P</w:t>
      </w:r>
      <w:r w:rsidRPr="00C211AB">
        <w:rPr>
          <w:rFonts w:asciiTheme="minorHAnsi" w:eastAsia="Lucida Sans Unicode" w:hAnsiTheme="minorHAnsi" w:cstheme="minorHAnsi"/>
          <w:spacing w:val="1"/>
          <w:w w:val="91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es</w:t>
      </w:r>
      <w:r w:rsidRPr="00C211AB">
        <w:rPr>
          <w:rFonts w:asciiTheme="minorHAnsi" w:eastAsia="Lucida Sans Unicode" w:hAnsiTheme="minorHAnsi" w:cstheme="minorHAnsi"/>
          <w:spacing w:val="-1"/>
          <w:w w:val="79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den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64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18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Stu</w:t>
      </w:r>
      <w:r w:rsidRPr="00C211AB">
        <w:rPr>
          <w:rFonts w:asciiTheme="minorHAnsi" w:eastAsia="Lucida Sans Unicode" w:hAnsiTheme="minorHAnsi" w:cstheme="minorHAnsi"/>
          <w:spacing w:val="-1"/>
          <w:w w:val="82"/>
          <w:sz w:val="22"/>
          <w:szCs w:val="22"/>
        </w:rPr>
        <w:t>d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ent</w:t>
      </w:r>
      <w:r w:rsidRPr="00C211AB">
        <w:rPr>
          <w:rFonts w:asciiTheme="minorHAnsi" w:eastAsia="Lucida Sans Unicode" w:hAnsiTheme="minorHAnsi" w:cstheme="minorHAnsi"/>
          <w:spacing w:val="3"/>
          <w:w w:val="82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97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ni</w:t>
      </w:r>
      <w:r w:rsidRPr="00C211AB">
        <w:rPr>
          <w:rFonts w:asciiTheme="minorHAnsi" w:eastAsia="Lucida Sans Unicode" w:hAnsiTheme="minorHAnsi" w:cstheme="minorHAnsi"/>
          <w:spacing w:val="-1"/>
          <w:w w:val="86"/>
          <w:sz w:val="22"/>
          <w:szCs w:val="22"/>
        </w:rPr>
        <w:t>o</w:t>
      </w:r>
      <w:r w:rsidRPr="00C211AB">
        <w:rPr>
          <w:rFonts w:asciiTheme="minorHAnsi" w:eastAsia="Lucida Sans Unicode" w:hAnsiTheme="minorHAnsi" w:cstheme="minorHAnsi"/>
          <w:spacing w:val="2"/>
          <w:w w:val="89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64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1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6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spacing w:val="2"/>
          <w:w w:val="86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ula</w:t>
      </w:r>
      <w:r w:rsidRPr="00C211AB">
        <w:rPr>
          <w:rFonts w:asciiTheme="minorHAnsi" w:eastAsia="Lucida Sans Unicode" w:hAnsiTheme="minorHAnsi" w:cstheme="minorHAnsi"/>
          <w:spacing w:val="-1"/>
          <w:w w:val="86"/>
          <w:sz w:val="22"/>
          <w:szCs w:val="22"/>
        </w:rPr>
        <w:t>l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ongkorn</w:t>
      </w:r>
      <w:r w:rsidRPr="00C211AB">
        <w:rPr>
          <w:rFonts w:asciiTheme="minorHAnsi" w:eastAsia="Lucida Sans Unicode" w:hAnsiTheme="minorHAnsi" w:cstheme="minorHAnsi"/>
          <w:spacing w:val="3"/>
          <w:w w:val="8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97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9"/>
          <w:sz w:val="22"/>
          <w:szCs w:val="22"/>
        </w:rPr>
        <w:t>nive</w:t>
      </w:r>
      <w:r w:rsidRPr="00C211AB">
        <w:rPr>
          <w:rFonts w:asciiTheme="minorHAnsi" w:eastAsia="Lucida Sans Unicode" w:hAnsiTheme="minorHAnsi" w:cstheme="minorHAnsi"/>
          <w:spacing w:val="1"/>
          <w:w w:val="89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spacing w:val="1"/>
          <w:w w:val="71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ity,</w:t>
      </w:r>
      <w:r w:rsidRPr="00C211AB">
        <w:rPr>
          <w:rFonts w:asciiTheme="minorHAnsi" w:eastAsia="Lucida Sans Unicode" w:hAnsiTheme="minorHAnsi" w:cstheme="minorHAnsi"/>
          <w:spacing w:val="-1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1"/>
          <w:w w:val="8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ptember</w:t>
      </w:r>
      <w:r w:rsidRPr="00C211AB">
        <w:rPr>
          <w:rFonts w:asciiTheme="minorHAnsi" w:eastAsia="Lucida Sans Unicode" w:hAnsiTheme="minorHAnsi" w:cstheme="minorHAnsi"/>
          <w:spacing w:val="-13"/>
          <w:w w:val="8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2</w:t>
      </w:r>
      <w:r w:rsidRPr="00C211AB">
        <w:rPr>
          <w:rFonts w:asciiTheme="minorHAnsi" w:eastAsia="Lucida Sans Unicode" w:hAnsiTheme="minorHAnsi" w:cstheme="minorHAnsi"/>
          <w:spacing w:val="-1"/>
          <w:w w:val="83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spacing w:val="2"/>
          <w:w w:val="83"/>
          <w:sz w:val="22"/>
          <w:szCs w:val="22"/>
        </w:rPr>
        <w:t>08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-J</w:t>
      </w:r>
      <w:r w:rsidRPr="00C211AB">
        <w:rPr>
          <w:rFonts w:asciiTheme="minorHAnsi" w:eastAsia="Lucida Sans Unicode" w:hAnsiTheme="minorHAnsi" w:cstheme="minorHAnsi"/>
          <w:spacing w:val="-1"/>
          <w:w w:val="8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spacing w:val="2"/>
          <w:w w:val="83"/>
          <w:sz w:val="22"/>
          <w:szCs w:val="22"/>
        </w:rPr>
        <w:t>l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y</w:t>
      </w:r>
      <w:r w:rsidRPr="00C211AB">
        <w:rPr>
          <w:rFonts w:asciiTheme="minorHAnsi" w:eastAsia="Lucida Sans Unicode" w:hAnsiTheme="minorHAnsi" w:cstheme="minorHAnsi"/>
          <w:spacing w:val="46"/>
          <w:w w:val="8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sz w:val="22"/>
          <w:szCs w:val="22"/>
        </w:rPr>
        <w:t>2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010</w:t>
      </w:r>
    </w:p>
    <w:p w14:paraId="52DCE12C" w14:textId="77777777" w:rsidR="00455D36" w:rsidRPr="00C211AB" w:rsidRDefault="00C211AB" w:rsidP="00C211AB">
      <w:pPr>
        <w:spacing w:before="2"/>
        <w:ind w:left="1516" w:right="55" w:hanging="175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44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5"/>
          <w:w w:val="44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O</w:t>
      </w:r>
      <w:r w:rsidRPr="00C211AB">
        <w:rPr>
          <w:rFonts w:asciiTheme="minorHAnsi" w:eastAsia="Lucida Sans Unicode" w:hAnsiTheme="minorHAnsi" w:cstheme="minorHAnsi"/>
          <w:spacing w:val="1"/>
          <w:w w:val="81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ganized</w:t>
      </w:r>
      <w:r w:rsidRPr="00C211AB">
        <w:rPr>
          <w:rFonts w:asciiTheme="minorHAnsi" w:eastAsia="Lucida Sans Unicode" w:hAnsiTheme="minorHAnsi" w:cstheme="minorHAnsi"/>
          <w:spacing w:val="52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la</w:t>
      </w:r>
      <w:r w:rsidRPr="00C211AB">
        <w:rPr>
          <w:rFonts w:asciiTheme="minorHAnsi" w:eastAsia="Lucida Sans Unicode" w:hAnsiTheme="minorHAnsi" w:cstheme="minorHAnsi"/>
          <w:spacing w:val="1"/>
          <w:w w:val="81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ge</w:t>
      </w:r>
      <w:r w:rsidRPr="00C211AB">
        <w:rPr>
          <w:rFonts w:asciiTheme="minorHAnsi" w:eastAsia="Lucida Sans Unicode" w:hAnsiTheme="minorHAnsi" w:cstheme="minorHAnsi"/>
          <w:spacing w:val="19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2"/>
          <w:w w:val="81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ocial</w:t>
      </w:r>
      <w:r w:rsidRPr="00C211AB">
        <w:rPr>
          <w:rFonts w:asciiTheme="minorHAnsi" w:eastAsia="Lucida Sans Unicode" w:hAnsiTheme="minorHAnsi" w:cstheme="minorHAnsi"/>
          <w:spacing w:val="13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1"/>
          <w:w w:val="81"/>
          <w:sz w:val="22"/>
          <w:szCs w:val="22"/>
        </w:rPr>
        <w:t>v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ents</w:t>
      </w:r>
      <w:r w:rsidRPr="00C211AB">
        <w:rPr>
          <w:rFonts w:asciiTheme="minorHAnsi" w:eastAsia="Lucida Sans Unicode" w:hAnsiTheme="minorHAnsi" w:cstheme="minorHAnsi"/>
          <w:spacing w:val="-5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(5</w:t>
      </w:r>
      <w:r w:rsidRPr="00C211AB">
        <w:rPr>
          <w:rFonts w:asciiTheme="minorHAnsi" w:eastAsia="Lucida Sans Unicode" w:hAnsiTheme="minorHAnsi" w:cstheme="minorHAnsi"/>
          <w:spacing w:val="2"/>
          <w:w w:val="81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-5</w:t>
      </w:r>
      <w:r w:rsidRPr="00C211AB">
        <w:rPr>
          <w:rFonts w:asciiTheme="minorHAnsi" w:eastAsia="Lucida Sans Unicode" w:hAnsiTheme="minorHAnsi" w:cstheme="minorHAnsi"/>
          <w:spacing w:val="-1"/>
          <w:w w:val="81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spacing w:val="53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attend</w:t>
      </w:r>
      <w:r w:rsidRPr="00C211AB">
        <w:rPr>
          <w:rFonts w:asciiTheme="minorHAnsi" w:eastAsia="Lucida Sans Unicode" w:hAnsiTheme="minorHAnsi" w:cstheme="minorHAnsi"/>
          <w:spacing w:val="2"/>
          <w:w w:val="81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es)</w:t>
      </w:r>
      <w:r w:rsidRPr="00C211AB">
        <w:rPr>
          <w:rFonts w:asciiTheme="minorHAnsi" w:eastAsia="Lucida Sans Unicode" w:hAnsiTheme="minorHAnsi" w:cstheme="minorHAnsi"/>
          <w:spacing w:val="-5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for</w:t>
      </w:r>
      <w:r w:rsidRPr="00C211AB">
        <w:rPr>
          <w:rFonts w:asciiTheme="minorHAnsi" w:eastAsia="Lucida Sans Unicode" w:hAnsiTheme="minorHAnsi" w:cstheme="minorHAnsi"/>
          <w:spacing w:val="14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college</w:t>
      </w:r>
      <w:r w:rsidRPr="00C211AB">
        <w:rPr>
          <w:rFonts w:asciiTheme="minorHAnsi" w:eastAsia="Lucida Sans Unicode" w:hAnsiTheme="minorHAnsi" w:cstheme="minorHAnsi"/>
          <w:spacing w:val="6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co</w:t>
      </w:r>
      <w:r w:rsidRPr="00C211AB">
        <w:rPr>
          <w:rFonts w:asciiTheme="minorHAnsi" w:eastAsia="Lucida Sans Unicode" w:hAnsiTheme="minorHAnsi" w:cstheme="minorHAnsi"/>
          <w:spacing w:val="-1"/>
          <w:w w:val="81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spacing w:val="-1"/>
          <w:w w:val="81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spacing w:val="1"/>
          <w:w w:val="81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spacing w:val="2"/>
          <w:w w:val="81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>y  to</w:t>
      </w:r>
      <w:r w:rsidRPr="00C211AB">
        <w:rPr>
          <w:rFonts w:asciiTheme="minorHAnsi" w:eastAsia="Lucida Sans Unicode" w:hAnsiTheme="minorHAnsi" w:cstheme="minorHAnsi"/>
          <w:spacing w:val="-9"/>
          <w:w w:val="8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encou</w:t>
      </w:r>
      <w:r w:rsidRPr="00C211AB">
        <w:rPr>
          <w:rFonts w:asciiTheme="minorHAnsi" w:eastAsia="Lucida Sans Unicode" w:hAnsiTheme="minorHAnsi" w:cstheme="minorHAnsi"/>
          <w:spacing w:val="1"/>
          <w:w w:val="86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1"/>
          <w:sz w:val="22"/>
          <w:szCs w:val="22"/>
        </w:rPr>
        <w:t xml:space="preserve">age 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cohesion</w:t>
      </w:r>
      <w:r w:rsidRPr="00C211AB">
        <w:rPr>
          <w:rFonts w:asciiTheme="minorHAnsi" w:eastAsia="Lucida Sans Unicode" w:hAnsiTheme="minorHAnsi" w:cstheme="minorHAnsi"/>
          <w:spacing w:val="38"/>
          <w:w w:val="7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and</w:t>
      </w:r>
      <w:r w:rsidRPr="00C211AB">
        <w:rPr>
          <w:rFonts w:asciiTheme="minorHAnsi" w:eastAsia="Lucida Sans Unicode" w:hAnsiTheme="minorHAnsi" w:cstheme="minorHAnsi"/>
          <w:spacing w:val="25"/>
          <w:w w:val="7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79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en</w:t>
      </w:r>
      <w:r w:rsidRPr="00C211AB">
        <w:rPr>
          <w:rFonts w:asciiTheme="minorHAnsi" w:eastAsia="Lucida Sans Unicode" w:hAnsiTheme="minorHAnsi" w:cstheme="minorHAnsi"/>
          <w:spacing w:val="-1"/>
          <w:w w:val="79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-9"/>
          <w:w w:val="7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79"/>
          <w:sz w:val="22"/>
          <w:szCs w:val="22"/>
        </w:rPr>
        <w:t>o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f</w:t>
      </w:r>
      <w:r w:rsidRPr="00C211AB">
        <w:rPr>
          <w:rFonts w:asciiTheme="minorHAnsi" w:eastAsia="Lucida Sans Unicode" w:hAnsiTheme="minorHAnsi" w:cstheme="minorHAnsi"/>
          <w:spacing w:val="5"/>
          <w:w w:val="7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comm</w:t>
      </w:r>
      <w:r w:rsidRPr="00C211AB">
        <w:rPr>
          <w:rFonts w:asciiTheme="minorHAnsi" w:eastAsia="Lucida Sans Unicode" w:hAnsiTheme="minorHAnsi" w:cstheme="minorHAnsi"/>
          <w:spacing w:val="-1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ni</w:t>
      </w:r>
      <w:r w:rsidRPr="00C211AB">
        <w:rPr>
          <w:rFonts w:asciiTheme="minorHAnsi" w:eastAsia="Lucida Sans Unicode" w:hAnsiTheme="minorHAnsi" w:cstheme="minorHAnsi"/>
          <w:spacing w:val="-1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y</w:t>
      </w:r>
    </w:p>
    <w:p w14:paraId="7EB73830" w14:textId="77777777" w:rsidR="00455D36" w:rsidRPr="00C211AB" w:rsidRDefault="00C211AB" w:rsidP="00C211AB">
      <w:pPr>
        <w:ind w:left="1341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44"/>
          <w:position w:val="3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5"/>
          <w:w w:val="4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Led we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kly</w:t>
      </w:r>
      <w:r w:rsidRPr="00C211AB">
        <w:rPr>
          <w:rFonts w:asciiTheme="minorHAnsi" w:eastAsia="Lucida Sans Unicode" w:hAnsiTheme="minorHAnsi" w:cstheme="minorHAnsi"/>
          <w:spacing w:val="34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campus</w:t>
      </w:r>
      <w:r w:rsidRPr="00C211AB">
        <w:rPr>
          <w:rFonts w:asciiTheme="minorHAnsi" w:eastAsia="Lucida Sans Unicode" w:hAnsiTheme="minorHAnsi" w:cstheme="minorHAnsi"/>
          <w:spacing w:val="14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2"/>
          <w:position w:val="3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ti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gs</w:t>
      </w:r>
      <w:r w:rsidRPr="00C211AB">
        <w:rPr>
          <w:rFonts w:asciiTheme="minorHAnsi" w:eastAsia="Lucida Sans Unicode" w:hAnsiTheme="minorHAnsi" w:cstheme="minorHAnsi"/>
          <w:spacing w:val="-13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for</w:t>
      </w:r>
      <w:r w:rsidRPr="00C211AB">
        <w:rPr>
          <w:rFonts w:asciiTheme="minorHAnsi" w:eastAsia="Lucida Sans Unicode" w:hAnsiTheme="minorHAnsi" w:cstheme="minorHAnsi"/>
          <w:spacing w:val="10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co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ee</w:t>
      </w:r>
      <w:r w:rsidRPr="00C211AB">
        <w:rPr>
          <w:rFonts w:asciiTheme="minorHAnsi" w:eastAsia="Lucida Sans Unicode" w:hAnsiTheme="minorHAnsi" w:cstheme="minorHAnsi"/>
          <w:spacing w:val="2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of</w:t>
      </w:r>
      <w:r w:rsidRPr="00C211AB">
        <w:rPr>
          <w:rFonts w:asciiTheme="minorHAnsi" w:eastAsia="Lucida Sans Unicode" w:hAnsiTheme="minorHAnsi" w:cstheme="minorHAnsi"/>
          <w:spacing w:val="-6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position w:val="3"/>
          <w:sz w:val="22"/>
          <w:szCs w:val="22"/>
        </w:rPr>
        <w:t>10</w:t>
      </w:r>
    </w:p>
    <w:p w14:paraId="55F37628" w14:textId="77777777" w:rsidR="00455D36" w:rsidRPr="00C211AB" w:rsidRDefault="00C211AB" w:rsidP="00C211AB">
      <w:pPr>
        <w:ind w:left="1341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44"/>
          <w:position w:val="3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5"/>
          <w:w w:val="4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Ed</w:t>
      </w:r>
      <w:r w:rsidRPr="00C211AB">
        <w:rPr>
          <w:rFonts w:asciiTheme="minorHAnsi" w:eastAsia="Lucida Sans Unicode" w:hAnsiTheme="minorHAnsi" w:cstheme="minorHAnsi"/>
          <w:spacing w:val="2"/>
          <w:w w:val="84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ted</w:t>
      </w:r>
      <w:r w:rsidRPr="00C211AB">
        <w:rPr>
          <w:rFonts w:asciiTheme="minorHAnsi" w:eastAsia="Lucida Sans Unicode" w:hAnsiTheme="minorHAnsi" w:cstheme="minorHAnsi"/>
          <w:spacing w:val="-10"/>
          <w:w w:val="8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and</w:t>
      </w:r>
      <w:r w:rsidRPr="00C211AB">
        <w:rPr>
          <w:rFonts w:asciiTheme="minorHAnsi" w:eastAsia="Lucida Sans Unicode" w:hAnsiTheme="minorHAnsi" w:cstheme="minorHAnsi"/>
          <w:spacing w:val="-1"/>
          <w:w w:val="8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pub</w:t>
      </w:r>
      <w:r w:rsidRPr="00C211AB">
        <w:rPr>
          <w:rFonts w:asciiTheme="minorHAnsi" w:eastAsia="Lucida Sans Unicode" w:hAnsiTheme="minorHAnsi" w:cstheme="minorHAnsi"/>
          <w:spacing w:val="-1"/>
          <w:w w:val="84"/>
          <w:position w:val="3"/>
          <w:sz w:val="22"/>
          <w:szCs w:val="22"/>
        </w:rPr>
        <w:t>l</w:t>
      </w:r>
      <w:r w:rsidRPr="00C211AB">
        <w:rPr>
          <w:rFonts w:asciiTheme="minorHAnsi" w:eastAsia="Lucida Sans Unicode" w:hAnsiTheme="minorHAnsi" w:cstheme="minorHAnsi"/>
          <w:spacing w:val="2"/>
          <w:w w:val="84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spacing w:val="-1"/>
          <w:w w:val="84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hed</w:t>
      </w:r>
      <w:r w:rsidRPr="00C211AB">
        <w:rPr>
          <w:rFonts w:asciiTheme="minorHAnsi" w:eastAsia="Lucida Sans Unicode" w:hAnsiTheme="minorHAnsi" w:cstheme="minorHAnsi"/>
          <w:spacing w:val="-7"/>
          <w:w w:val="8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campus</w:t>
      </w:r>
      <w:r w:rsidRPr="00C211AB">
        <w:rPr>
          <w:rFonts w:asciiTheme="minorHAnsi" w:eastAsia="Lucida Sans Unicode" w:hAnsiTheme="minorHAnsi" w:cstheme="minorHAnsi"/>
          <w:spacing w:val="-8"/>
          <w:w w:val="8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4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-ne</w:t>
      </w:r>
      <w:r w:rsidRPr="00C211AB">
        <w:rPr>
          <w:rFonts w:asciiTheme="minorHAnsi" w:eastAsia="Lucida Sans Unicode" w:hAnsiTheme="minorHAnsi" w:cstheme="minorHAnsi"/>
          <w:spacing w:val="2"/>
          <w:w w:val="84"/>
          <w:position w:val="3"/>
          <w:sz w:val="22"/>
          <w:szCs w:val="22"/>
        </w:rPr>
        <w:t>w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-14"/>
          <w:w w:val="8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magazi</w:t>
      </w:r>
      <w:r w:rsidRPr="00C211AB">
        <w:rPr>
          <w:rFonts w:asciiTheme="minorHAnsi" w:eastAsia="Lucida Sans Unicode" w:hAnsiTheme="minorHAnsi" w:cstheme="minorHAnsi"/>
          <w:spacing w:val="2"/>
          <w:w w:val="84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-13"/>
          <w:w w:val="8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wi</w:t>
      </w:r>
      <w:r w:rsidRPr="00C211AB">
        <w:rPr>
          <w:rFonts w:asciiTheme="minorHAnsi" w:eastAsia="Lucida Sans Unicode" w:hAnsiTheme="minorHAnsi" w:cstheme="minorHAnsi"/>
          <w:spacing w:val="-1"/>
          <w:w w:val="84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spacing w:val="24"/>
          <w:w w:val="8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ci</w:t>
      </w:r>
      <w:r w:rsidRPr="00C211AB">
        <w:rPr>
          <w:rFonts w:asciiTheme="minorHAnsi" w:eastAsia="Lucida Sans Unicode" w:hAnsiTheme="minorHAnsi" w:cstheme="minorHAnsi"/>
          <w:spacing w:val="1"/>
          <w:w w:val="84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culat</w:t>
      </w:r>
      <w:r w:rsidRPr="00C211AB">
        <w:rPr>
          <w:rFonts w:asciiTheme="minorHAnsi" w:eastAsia="Lucida Sans Unicode" w:hAnsiTheme="minorHAnsi" w:cstheme="minorHAnsi"/>
          <w:spacing w:val="-1"/>
          <w:w w:val="84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on</w:t>
      </w:r>
      <w:r w:rsidRPr="00C211AB">
        <w:rPr>
          <w:rFonts w:asciiTheme="minorHAnsi" w:eastAsia="Lucida Sans Unicode" w:hAnsiTheme="minorHAnsi" w:cstheme="minorHAnsi"/>
          <w:spacing w:val="35"/>
          <w:w w:val="8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4"/>
          <w:position w:val="3"/>
          <w:sz w:val="22"/>
          <w:szCs w:val="22"/>
        </w:rPr>
        <w:t>o</w:t>
      </w:r>
      <w:r w:rsidRPr="00C211AB">
        <w:rPr>
          <w:rFonts w:asciiTheme="minorHAnsi" w:eastAsia="Lucida Sans Unicode" w:hAnsiTheme="minorHAnsi" w:cstheme="minorHAnsi"/>
          <w:w w:val="84"/>
          <w:position w:val="3"/>
          <w:sz w:val="22"/>
          <w:szCs w:val="22"/>
        </w:rPr>
        <w:t>f</w:t>
      </w:r>
      <w:r w:rsidRPr="00C211AB">
        <w:rPr>
          <w:rFonts w:asciiTheme="minorHAnsi" w:eastAsia="Lucida Sans Unicode" w:hAnsiTheme="minorHAnsi" w:cstheme="minorHAnsi"/>
          <w:spacing w:val="-13"/>
          <w:w w:val="8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7"/>
          <w:position w:val="3"/>
          <w:sz w:val="22"/>
          <w:szCs w:val="22"/>
        </w:rPr>
        <w:t>3</w:t>
      </w:r>
      <w:r w:rsidRPr="00C211AB">
        <w:rPr>
          <w:rFonts w:asciiTheme="minorHAnsi" w:eastAsia="Lucida Sans Unicode" w:hAnsiTheme="minorHAnsi" w:cstheme="minorHAnsi"/>
          <w:w w:val="79"/>
          <w:position w:val="3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1"/>
          <w:w w:val="79"/>
          <w:position w:val="3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w w:val="87"/>
          <w:position w:val="3"/>
          <w:sz w:val="22"/>
          <w:szCs w:val="22"/>
        </w:rPr>
        <w:t>00</w:t>
      </w:r>
    </w:p>
    <w:p w14:paraId="7808CBF2" w14:textId="77777777" w:rsidR="00455D36" w:rsidRPr="00C211AB" w:rsidRDefault="00455D36" w:rsidP="00C211A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48506F1" w14:textId="77777777" w:rsidR="00455D36" w:rsidRPr="00C211AB" w:rsidRDefault="00C211AB" w:rsidP="00C211AB">
      <w:pPr>
        <w:ind w:left="11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hAnsiTheme="minorHAnsi" w:cstheme="minorHAnsi"/>
          <w:sz w:val="22"/>
          <w:szCs w:val="22"/>
        </w:rPr>
        <w:pict w14:anchorId="248ED0F4">
          <v:group id="_x0000_s1032" style="position:absolute;left:0;text-align:left;margin-left:57.6pt;margin-top:17.9pt;width:59.8pt;height:0;z-index:-251657216;mso-position-horizontal-relative:page" coordorigin="1152,358" coordsize="1196,0">
            <v:shape id="_x0000_s1033" style="position:absolute;left:1152;top:358;width:1196;height:0" coordorigin="1152,358" coordsize="1196,0" path="m1152,358r1196,e" filled="f" strokeweight=".7pt">
              <v:path arrowok="t"/>
            </v:shape>
            <w10:wrap anchorx="page"/>
          </v:group>
        </w:pict>
      </w:r>
      <w:r w:rsidRPr="00C211AB">
        <w:rPr>
          <w:rFonts w:asciiTheme="minorHAnsi" w:eastAsia="Lucida Sans Unicode" w:hAnsiTheme="minorHAnsi" w:cstheme="minorHAnsi"/>
          <w:spacing w:val="-1"/>
          <w:w w:val="88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oo</w:t>
      </w:r>
      <w:r w:rsidRPr="00C211AB">
        <w:rPr>
          <w:rFonts w:asciiTheme="minorHAnsi" w:eastAsia="Lucida Sans Unicode" w:hAnsiTheme="minorHAnsi" w:cstheme="minorHAnsi"/>
          <w:spacing w:val="1"/>
          <w:w w:val="84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7"/>
          <w:sz w:val="22"/>
          <w:szCs w:val="22"/>
        </w:rPr>
        <w:t>di</w:t>
      </w:r>
      <w:r w:rsidRPr="00C211AB">
        <w:rPr>
          <w:rFonts w:asciiTheme="minorHAnsi" w:eastAsia="Lucida Sans Unicode" w:hAnsiTheme="minorHAnsi" w:cstheme="minorHAnsi"/>
          <w:spacing w:val="-1"/>
          <w:w w:val="87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ato</w:t>
      </w:r>
      <w:r w:rsidRPr="00C211AB">
        <w:rPr>
          <w:rFonts w:asciiTheme="minorHAnsi" w:eastAsia="Lucida Sans Unicode" w:hAnsiTheme="minorHAnsi" w:cstheme="minorHAnsi"/>
          <w:spacing w:val="2"/>
          <w:w w:val="84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64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1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Eng</w:t>
      </w:r>
      <w:r w:rsidRPr="00C211AB">
        <w:rPr>
          <w:rFonts w:asciiTheme="minorHAnsi" w:eastAsia="Lucida Sans Unicode" w:hAnsiTheme="minorHAnsi" w:cstheme="minorHAnsi"/>
          <w:spacing w:val="-1"/>
          <w:w w:val="85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nee</w:t>
      </w:r>
      <w:r w:rsidRPr="00C211AB">
        <w:rPr>
          <w:rFonts w:asciiTheme="minorHAnsi" w:eastAsia="Lucida Sans Unicode" w:hAnsiTheme="minorHAnsi" w:cstheme="minorHAnsi"/>
          <w:spacing w:val="1"/>
          <w:w w:val="85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spacing w:val="1"/>
          <w:w w:val="85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spacing w:val="5"/>
          <w:w w:val="85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7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1"/>
          <w:w w:val="71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-1"/>
          <w:w w:val="71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ociation</w:t>
      </w:r>
      <w:r w:rsidRPr="00C211AB">
        <w:rPr>
          <w:rFonts w:asciiTheme="minorHAnsi" w:eastAsia="Lucida Sans Unicode" w:hAnsiTheme="minorHAnsi" w:cstheme="minorHAnsi"/>
          <w:w w:val="64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17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6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spacing w:val="2"/>
          <w:w w:val="86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ula</w:t>
      </w:r>
      <w:r w:rsidRPr="00C211AB">
        <w:rPr>
          <w:rFonts w:asciiTheme="minorHAnsi" w:eastAsia="Lucida Sans Unicode" w:hAnsiTheme="minorHAnsi" w:cstheme="minorHAnsi"/>
          <w:spacing w:val="-1"/>
          <w:w w:val="86"/>
          <w:sz w:val="22"/>
          <w:szCs w:val="22"/>
        </w:rPr>
        <w:t>l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on</w:t>
      </w:r>
      <w:r w:rsidRPr="00C211AB">
        <w:rPr>
          <w:rFonts w:asciiTheme="minorHAnsi" w:eastAsia="Lucida Sans Unicode" w:hAnsiTheme="minorHAnsi" w:cstheme="minorHAnsi"/>
          <w:spacing w:val="2"/>
          <w:w w:val="86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ko</w:t>
      </w:r>
      <w:r w:rsidRPr="00C211AB">
        <w:rPr>
          <w:rFonts w:asciiTheme="minorHAnsi" w:eastAsia="Lucida Sans Unicode" w:hAnsiTheme="minorHAnsi" w:cstheme="minorHAnsi"/>
          <w:spacing w:val="1"/>
          <w:w w:val="86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spacing w:val="4"/>
          <w:w w:val="8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97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9"/>
          <w:sz w:val="22"/>
          <w:szCs w:val="22"/>
        </w:rPr>
        <w:t>nive</w:t>
      </w:r>
      <w:r w:rsidRPr="00C211AB">
        <w:rPr>
          <w:rFonts w:asciiTheme="minorHAnsi" w:eastAsia="Lucida Sans Unicode" w:hAnsiTheme="minorHAnsi" w:cstheme="minorHAnsi"/>
          <w:spacing w:val="1"/>
          <w:w w:val="89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spacing w:val="-1"/>
          <w:w w:val="71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ity,</w:t>
      </w:r>
      <w:r w:rsidRPr="00C211AB">
        <w:rPr>
          <w:rFonts w:asciiTheme="minorHAnsi" w:eastAsia="Lucida Sans Unicode" w:hAnsiTheme="minorHAnsi" w:cstheme="minorHAnsi"/>
          <w:spacing w:val="-1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O</w:t>
      </w:r>
      <w:r w:rsidRPr="00C211AB">
        <w:rPr>
          <w:rFonts w:asciiTheme="minorHAnsi" w:eastAsia="Lucida Sans Unicode" w:hAnsiTheme="minorHAnsi" w:cstheme="minorHAnsi"/>
          <w:spacing w:val="1"/>
          <w:w w:val="86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tober</w:t>
      </w:r>
      <w:r w:rsidRPr="00C211AB">
        <w:rPr>
          <w:rFonts w:asciiTheme="minorHAnsi" w:eastAsia="Lucida Sans Unicode" w:hAnsiTheme="minorHAnsi" w:cstheme="minorHAnsi"/>
          <w:spacing w:val="-16"/>
          <w:w w:val="8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2</w:t>
      </w:r>
      <w:r w:rsidRPr="00C211AB">
        <w:rPr>
          <w:rFonts w:asciiTheme="minorHAnsi" w:eastAsia="Lucida Sans Unicode" w:hAnsiTheme="minorHAnsi" w:cstheme="minorHAnsi"/>
          <w:spacing w:val="-1"/>
          <w:w w:val="86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spacing w:val="3"/>
          <w:w w:val="86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spacing w:val="2"/>
          <w:w w:val="86"/>
          <w:sz w:val="22"/>
          <w:szCs w:val="22"/>
        </w:rPr>
        <w:t>7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-</w:t>
      </w:r>
      <w:r w:rsidRPr="00C211AB">
        <w:rPr>
          <w:rFonts w:asciiTheme="minorHAnsi" w:eastAsia="Lucida Sans Unicode" w:hAnsiTheme="minorHAnsi" w:cstheme="minorHAnsi"/>
          <w:spacing w:val="1"/>
          <w:w w:val="86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ay</w:t>
      </w:r>
      <w:r w:rsidRPr="00C211AB">
        <w:rPr>
          <w:rFonts w:asciiTheme="minorHAnsi" w:eastAsia="Lucida Sans Unicode" w:hAnsiTheme="minorHAnsi" w:cstheme="minorHAnsi"/>
          <w:spacing w:val="26"/>
          <w:w w:val="8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sz w:val="22"/>
          <w:szCs w:val="22"/>
        </w:rPr>
        <w:t>2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spacing w:val="-1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8</w:t>
      </w:r>
    </w:p>
    <w:p w14:paraId="7E68011F" w14:textId="77777777" w:rsidR="00455D36" w:rsidRPr="00C211AB" w:rsidRDefault="00C211AB" w:rsidP="00C211AB">
      <w:pPr>
        <w:ind w:left="1341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44"/>
          <w:position w:val="3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7"/>
          <w:w w:val="4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1"/>
          <w:w w:val="80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ted</w:t>
      </w:r>
      <w:r w:rsidRPr="00C211AB">
        <w:rPr>
          <w:rFonts w:asciiTheme="minorHAnsi" w:eastAsia="Lucida Sans Unicode" w:hAnsiTheme="minorHAnsi" w:cstheme="minorHAnsi"/>
          <w:spacing w:val="-14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new</w:t>
      </w:r>
      <w:r w:rsidRPr="00C211AB">
        <w:rPr>
          <w:rFonts w:asciiTheme="minorHAnsi" w:eastAsia="Lucida Sans Unicode" w:hAnsiTheme="minorHAnsi" w:cstheme="minorHAnsi"/>
          <w:spacing w:val="39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fre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2"/>
          <w:w w:val="80"/>
          <w:position w:val="3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men</w:t>
      </w:r>
      <w:r w:rsidRPr="00C211AB">
        <w:rPr>
          <w:rFonts w:asciiTheme="minorHAnsi" w:eastAsia="Lucida Sans Unicode" w:hAnsiTheme="minorHAnsi" w:cstheme="minorHAnsi"/>
          <w:spacing w:val="38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engi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1"/>
          <w:w w:val="80"/>
          <w:position w:val="3"/>
          <w:sz w:val="22"/>
          <w:szCs w:val="22"/>
        </w:rPr>
        <w:t>er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 xml:space="preserve">ing </w:t>
      </w:r>
      <w:r w:rsidRPr="00C211AB">
        <w:rPr>
          <w:rFonts w:asciiTheme="minorHAnsi" w:eastAsia="Lucida Sans Unicode" w:hAnsiTheme="minorHAnsi" w:cstheme="minorHAnsi"/>
          <w:spacing w:val="1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2"/>
          <w:w w:val="80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d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ents</w:t>
      </w:r>
      <w:r w:rsidRPr="00C211AB">
        <w:rPr>
          <w:rFonts w:asciiTheme="minorHAnsi" w:eastAsia="Lucida Sans Unicode" w:hAnsiTheme="minorHAnsi" w:cstheme="minorHAnsi"/>
          <w:spacing w:val="-3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wi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spacing w:val="47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movi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spacing w:val="5"/>
          <w:w w:val="80"/>
          <w:position w:val="3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 xml:space="preserve">-in </w:t>
      </w:r>
      <w:r w:rsidRPr="00C211AB">
        <w:rPr>
          <w:rFonts w:asciiTheme="minorHAnsi" w:eastAsia="Lucida Sans Unicode" w:hAnsiTheme="minorHAnsi" w:cstheme="minorHAnsi"/>
          <w:spacing w:val="7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to</w:t>
      </w:r>
      <w:r w:rsidRPr="00C211AB">
        <w:rPr>
          <w:rFonts w:asciiTheme="minorHAnsi" w:eastAsia="Lucida Sans Unicode" w:hAnsiTheme="minorHAnsi" w:cstheme="minorHAnsi"/>
          <w:spacing w:val="-3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0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es</w:t>
      </w:r>
      <w:r w:rsidRPr="00C211AB">
        <w:rPr>
          <w:rFonts w:asciiTheme="minorHAnsi" w:eastAsia="Lucida Sans Unicode" w:hAnsiTheme="minorHAnsi" w:cstheme="minorHAnsi"/>
          <w:spacing w:val="-1"/>
          <w:w w:val="80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d</w:t>
      </w:r>
      <w:r w:rsidRPr="00C211AB">
        <w:rPr>
          <w:rFonts w:asciiTheme="minorHAnsi" w:eastAsia="Lucida Sans Unicode" w:hAnsiTheme="minorHAnsi" w:cstheme="minorHAnsi"/>
          <w:spacing w:val="2"/>
          <w:w w:val="80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0"/>
          <w:position w:val="3"/>
          <w:sz w:val="22"/>
          <w:szCs w:val="22"/>
        </w:rPr>
        <w:t>nce</w:t>
      </w:r>
      <w:r w:rsidRPr="00C211AB">
        <w:rPr>
          <w:rFonts w:asciiTheme="minorHAnsi" w:eastAsia="Lucida Sans Unicode" w:hAnsiTheme="minorHAnsi" w:cstheme="minorHAnsi"/>
          <w:spacing w:val="31"/>
          <w:w w:val="80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9"/>
          <w:position w:val="3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w w:val="83"/>
          <w:position w:val="3"/>
          <w:sz w:val="22"/>
          <w:szCs w:val="22"/>
        </w:rPr>
        <w:t>alls</w:t>
      </w:r>
    </w:p>
    <w:p w14:paraId="76FFFD97" w14:textId="77777777" w:rsidR="00455D36" w:rsidRPr="00C211AB" w:rsidRDefault="00C211AB" w:rsidP="00C211AB">
      <w:pPr>
        <w:ind w:left="1341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44"/>
          <w:position w:val="3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7"/>
          <w:w w:val="44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eated</w:t>
      </w:r>
      <w:r w:rsidRPr="00C211AB">
        <w:rPr>
          <w:rFonts w:asciiTheme="minorHAnsi" w:eastAsia="Lucida Sans Unicode" w:hAnsiTheme="minorHAnsi" w:cstheme="minorHAnsi"/>
          <w:spacing w:val="11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engi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er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ing</w:t>
      </w:r>
      <w:r w:rsidRPr="00C211AB">
        <w:rPr>
          <w:rFonts w:asciiTheme="minorHAnsi" w:eastAsia="Lucida Sans Unicode" w:hAnsiTheme="minorHAnsi" w:cstheme="minorHAnsi"/>
          <w:spacing w:val="32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2"/>
          <w:w w:val="82"/>
          <w:position w:val="3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d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ent</w:t>
      </w:r>
      <w:r w:rsidRPr="00C211AB">
        <w:rPr>
          <w:rFonts w:asciiTheme="minorHAnsi" w:eastAsia="Lucida Sans Unicode" w:hAnsiTheme="minorHAnsi" w:cstheme="minorHAnsi"/>
          <w:spacing w:val="-13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activit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es</w:t>
      </w:r>
      <w:r w:rsidRPr="00C211AB">
        <w:rPr>
          <w:rFonts w:asciiTheme="minorHAnsi" w:eastAsia="Lucida Sans Unicode" w:hAnsiTheme="minorHAnsi" w:cstheme="minorHAnsi"/>
          <w:spacing w:val="17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to</w:t>
      </w:r>
      <w:r w:rsidRPr="00C211AB">
        <w:rPr>
          <w:rFonts w:asciiTheme="minorHAnsi" w:eastAsia="Lucida Sans Unicode" w:hAnsiTheme="minorHAnsi" w:cstheme="minorHAnsi"/>
          <w:spacing w:val="-10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ti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spacing w:val="2"/>
          <w:w w:val="82"/>
          <w:position w:val="3"/>
          <w:sz w:val="22"/>
          <w:szCs w:val="22"/>
        </w:rPr>
        <w:t>ul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ate</w:t>
      </w:r>
      <w:r w:rsidRPr="00C211AB">
        <w:rPr>
          <w:rFonts w:asciiTheme="minorHAnsi" w:eastAsia="Lucida Sans Unicode" w:hAnsiTheme="minorHAnsi" w:cstheme="minorHAnsi"/>
          <w:spacing w:val="6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ew</w:t>
      </w:r>
      <w:r w:rsidRPr="00C211AB">
        <w:rPr>
          <w:rFonts w:asciiTheme="minorHAnsi" w:eastAsia="Lucida Sans Unicode" w:hAnsiTheme="minorHAnsi" w:cstheme="minorHAnsi"/>
          <w:spacing w:val="29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spacing w:val="-1"/>
          <w:w w:val="82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te</w:t>
      </w:r>
      <w:r w:rsidRPr="00C211AB">
        <w:rPr>
          <w:rFonts w:asciiTheme="minorHAnsi" w:eastAsia="Lucida Sans Unicode" w:hAnsiTheme="minorHAnsi" w:cstheme="minorHAnsi"/>
          <w:spacing w:val="1"/>
          <w:w w:val="82"/>
          <w:position w:val="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est</w:t>
      </w:r>
      <w:r w:rsidRPr="00C211AB">
        <w:rPr>
          <w:rFonts w:asciiTheme="minorHAnsi" w:eastAsia="Lucida Sans Unicode" w:hAnsiTheme="minorHAnsi" w:cstheme="minorHAnsi"/>
          <w:spacing w:val="-2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2"/>
          <w:position w:val="3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2"/>
          <w:position w:val="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spacing w:val="13"/>
          <w:w w:val="82"/>
          <w:position w:val="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position w:val="3"/>
          <w:sz w:val="22"/>
          <w:szCs w:val="22"/>
        </w:rPr>
        <w:t>major</w:t>
      </w:r>
    </w:p>
    <w:p w14:paraId="55B08975" w14:textId="77777777" w:rsidR="00455D36" w:rsidRPr="00C211AB" w:rsidRDefault="00455D36" w:rsidP="00C211AB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096343A" w14:textId="77777777" w:rsidR="00455D36" w:rsidRPr="00C211AB" w:rsidRDefault="00C211AB" w:rsidP="00C211AB">
      <w:pPr>
        <w:ind w:left="112"/>
        <w:rPr>
          <w:rFonts w:asciiTheme="minorHAnsi" w:eastAsia="Georgia" w:hAnsiTheme="minorHAnsi" w:cstheme="minorHAnsi"/>
          <w:sz w:val="22"/>
          <w:szCs w:val="22"/>
        </w:rPr>
      </w:pPr>
      <w:r w:rsidRPr="00C211AB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C211AB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NO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S/A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C</w:t>
      </w:r>
      <w:r w:rsidRPr="00C211AB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VITIES:</w:t>
      </w:r>
    </w:p>
    <w:p w14:paraId="4D5E9665" w14:textId="77777777" w:rsidR="00455D36" w:rsidRPr="00C211AB" w:rsidRDefault="00C211AB" w:rsidP="00C211AB">
      <w:pPr>
        <w:spacing w:before="44"/>
        <w:ind w:left="11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hAnsiTheme="minorHAnsi" w:cstheme="minorHAnsi"/>
          <w:sz w:val="22"/>
          <w:szCs w:val="22"/>
        </w:rPr>
        <w:pict w14:anchorId="15F2EB32">
          <v:group id="_x0000_s1030" style="position:absolute;left:0;text-align:left;margin-left:57.6pt;margin-top:20.1pt;width:111pt;height:0;z-index:-251656192;mso-position-horizontal-relative:page" coordorigin="1152,402" coordsize="2220,0">
            <v:shape id="_x0000_s1031" style="position:absolute;left:1152;top:402;width:2220;height:0" coordorigin="1152,402" coordsize="2220,0" path="m1152,402r2220,e" filled="f" strokeweight=".7pt">
              <v:path arrowok="t"/>
            </v:shape>
            <w10:wrap anchorx="page"/>
          </v:group>
        </w:pic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Ou</w:t>
      </w:r>
      <w:r w:rsidRPr="00C211AB">
        <w:rPr>
          <w:rFonts w:asciiTheme="minorHAnsi" w:eastAsia="Lucida Sans Unicode" w:hAnsiTheme="minorHAnsi" w:cstheme="minorHAnsi"/>
          <w:spacing w:val="-1"/>
          <w:w w:val="84"/>
          <w:sz w:val="22"/>
          <w:szCs w:val="22"/>
        </w:rPr>
        <w:t>ts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ta</w:t>
      </w:r>
      <w:r w:rsidRPr="00C211AB">
        <w:rPr>
          <w:rFonts w:asciiTheme="minorHAnsi" w:eastAsia="Lucida Sans Unicode" w:hAnsiTheme="minorHAnsi" w:cstheme="minorHAnsi"/>
          <w:spacing w:val="-1"/>
          <w:w w:val="84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di</w:t>
      </w:r>
      <w:r w:rsidRPr="00C211AB">
        <w:rPr>
          <w:rFonts w:asciiTheme="minorHAnsi" w:eastAsia="Lucida Sans Unicode" w:hAnsiTheme="minorHAnsi" w:cstheme="minorHAnsi"/>
          <w:spacing w:val="-1"/>
          <w:w w:val="84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spacing w:val="2"/>
          <w:w w:val="84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Employe</w:t>
      </w:r>
      <w:r w:rsidRPr="00C211AB">
        <w:rPr>
          <w:rFonts w:asciiTheme="minorHAnsi" w:eastAsia="Lucida Sans Unicode" w:hAnsiTheme="minorHAnsi" w:cstheme="minorHAnsi"/>
          <w:spacing w:val="1"/>
          <w:w w:val="84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64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17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spacing w:val="-1"/>
          <w:w w:val="86"/>
          <w:sz w:val="22"/>
          <w:szCs w:val="22"/>
        </w:rPr>
        <w:t>B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B</w:t>
      </w:r>
      <w:r w:rsidRPr="00C211AB">
        <w:rPr>
          <w:rFonts w:asciiTheme="minorHAnsi" w:eastAsia="Lucida Sans Unicode" w:hAnsiTheme="minorHAnsi" w:cstheme="minorHAnsi"/>
          <w:spacing w:val="15"/>
          <w:w w:val="8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6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spacing w:val="-1"/>
          <w:w w:val="86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1"/>
          <w:w w:val="86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nal</w:t>
      </w:r>
      <w:r w:rsidRPr="00C211AB">
        <w:rPr>
          <w:rFonts w:asciiTheme="minorHAnsi" w:eastAsia="Lucida Sans Unicode" w:hAnsiTheme="minorHAnsi" w:cstheme="minorHAnsi"/>
          <w:spacing w:val="7"/>
          <w:w w:val="8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6"/>
          <w:sz w:val="22"/>
          <w:szCs w:val="22"/>
        </w:rPr>
        <w:t>G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lobal</w:t>
      </w:r>
      <w:r w:rsidRPr="00C211AB">
        <w:rPr>
          <w:rFonts w:asciiTheme="minorHAnsi" w:eastAsia="Lucida Sans Unicode" w:hAnsiTheme="minorHAnsi" w:cstheme="minorHAnsi"/>
          <w:spacing w:val="-8"/>
          <w:w w:val="8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6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aga</w:t>
      </w:r>
      <w:r w:rsidRPr="00C211AB">
        <w:rPr>
          <w:rFonts w:asciiTheme="minorHAnsi" w:eastAsia="Lucida Sans Unicode" w:hAnsiTheme="minorHAnsi" w:cstheme="minorHAnsi"/>
          <w:spacing w:val="1"/>
          <w:w w:val="86"/>
          <w:sz w:val="22"/>
          <w:szCs w:val="22"/>
        </w:rPr>
        <w:t>z</w:t>
      </w:r>
      <w:r w:rsidRPr="00C211AB">
        <w:rPr>
          <w:rFonts w:asciiTheme="minorHAnsi" w:eastAsia="Lucida Sans Unicode" w:hAnsiTheme="minorHAnsi" w:cstheme="minorHAnsi"/>
          <w:w w:val="86"/>
          <w:sz w:val="22"/>
          <w:szCs w:val="22"/>
        </w:rPr>
        <w:t>ine,</w:t>
      </w:r>
      <w:r w:rsidRPr="00C211AB">
        <w:rPr>
          <w:rFonts w:asciiTheme="minorHAnsi" w:eastAsia="Lucida Sans Unicode" w:hAnsiTheme="minorHAnsi" w:cstheme="minorHAnsi"/>
          <w:spacing w:val="-20"/>
          <w:w w:val="86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2</w:t>
      </w:r>
      <w:r w:rsidRPr="00C211AB">
        <w:rPr>
          <w:rFonts w:asciiTheme="minorHAnsi" w:eastAsia="Lucida Sans Unicode" w:hAnsiTheme="minorHAnsi" w:cstheme="minorHAnsi"/>
          <w:spacing w:val="1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spacing w:val="-1"/>
          <w:sz w:val="22"/>
          <w:szCs w:val="22"/>
        </w:rPr>
        <w:t>1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1</w:t>
      </w:r>
    </w:p>
    <w:p w14:paraId="40BC8E50" w14:textId="77777777" w:rsidR="00455D36" w:rsidRPr="00C211AB" w:rsidRDefault="00C211AB" w:rsidP="00C211AB">
      <w:pPr>
        <w:spacing w:before="53"/>
        <w:ind w:left="1358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44"/>
          <w:sz w:val="22"/>
          <w:szCs w:val="22"/>
        </w:rPr>
        <w:t xml:space="preserve">•  </w:t>
      </w:r>
      <w:r w:rsidRPr="00C211AB">
        <w:rPr>
          <w:rFonts w:asciiTheme="minorHAnsi" w:eastAsia="Lucida Sans Unicode" w:hAnsiTheme="minorHAnsi" w:cstheme="minorHAnsi"/>
          <w:spacing w:val="17"/>
          <w:w w:val="44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spacing w:val="1"/>
          <w:w w:val="80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0"/>
          <w:sz w:val="22"/>
          <w:szCs w:val="22"/>
        </w:rPr>
        <w:t>lected</w:t>
      </w:r>
      <w:r w:rsidRPr="00C211AB">
        <w:rPr>
          <w:rFonts w:asciiTheme="minorHAnsi" w:eastAsia="Lucida Sans Unicode" w:hAnsiTheme="minorHAnsi" w:cstheme="minorHAnsi"/>
          <w:spacing w:val="14"/>
          <w:w w:val="80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sz w:val="22"/>
          <w:szCs w:val="22"/>
        </w:rPr>
        <w:t>ba</w:t>
      </w:r>
      <w:r w:rsidRPr="00C211AB">
        <w:rPr>
          <w:rFonts w:asciiTheme="minorHAnsi" w:eastAsia="Lucida Sans Unicode" w:hAnsiTheme="minorHAnsi" w:cstheme="minorHAnsi"/>
          <w:spacing w:val="-1"/>
          <w:w w:val="80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0"/>
          <w:sz w:val="22"/>
          <w:szCs w:val="22"/>
        </w:rPr>
        <w:t>ed</w:t>
      </w:r>
      <w:r w:rsidRPr="00C211AB">
        <w:rPr>
          <w:rFonts w:asciiTheme="minorHAnsi" w:eastAsia="Lucida Sans Unicode" w:hAnsiTheme="minorHAnsi" w:cstheme="minorHAnsi"/>
          <w:spacing w:val="-6"/>
          <w:w w:val="80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sz w:val="22"/>
          <w:szCs w:val="22"/>
        </w:rPr>
        <w:t>on</w:t>
      </w:r>
      <w:r w:rsidRPr="00C211AB">
        <w:rPr>
          <w:rFonts w:asciiTheme="minorHAnsi" w:eastAsia="Lucida Sans Unicode" w:hAnsiTheme="minorHAnsi" w:cstheme="minorHAnsi"/>
          <w:spacing w:val="10"/>
          <w:w w:val="80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sz w:val="22"/>
          <w:szCs w:val="22"/>
        </w:rPr>
        <w:t>to</w:t>
      </w:r>
      <w:r w:rsidRPr="00C211AB">
        <w:rPr>
          <w:rFonts w:asciiTheme="minorHAnsi" w:eastAsia="Lucida Sans Unicode" w:hAnsiTheme="minorHAnsi" w:cstheme="minorHAnsi"/>
          <w:spacing w:val="-1"/>
          <w:w w:val="80"/>
          <w:sz w:val="22"/>
          <w:szCs w:val="22"/>
        </w:rPr>
        <w:t>t</w:t>
      </w:r>
      <w:r w:rsidRPr="00C211AB">
        <w:rPr>
          <w:rFonts w:asciiTheme="minorHAnsi" w:eastAsia="Lucida Sans Unicode" w:hAnsiTheme="minorHAnsi" w:cstheme="minorHAnsi"/>
          <w:w w:val="80"/>
          <w:sz w:val="22"/>
          <w:szCs w:val="22"/>
        </w:rPr>
        <w:t>al</w:t>
      </w:r>
      <w:r w:rsidRPr="00C211AB">
        <w:rPr>
          <w:rFonts w:asciiTheme="minorHAnsi" w:eastAsia="Lucida Sans Unicode" w:hAnsiTheme="minorHAnsi" w:cstheme="minorHAnsi"/>
          <w:spacing w:val="7"/>
          <w:w w:val="80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0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0"/>
          <w:sz w:val="22"/>
          <w:szCs w:val="22"/>
        </w:rPr>
        <w:t>ales</w:t>
      </w:r>
      <w:r w:rsidRPr="00C211AB">
        <w:rPr>
          <w:rFonts w:asciiTheme="minorHAnsi" w:eastAsia="Lucida Sans Unicode" w:hAnsiTheme="minorHAnsi" w:cstheme="minorHAnsi"/>
          <w:spacing w:val="-15"/>
          <w:w w:val="80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sz w:val="22"/>
          <w:szCs w:val="22"/>
        </w:rPr>
        <w:t>and</w:t>
      </w:r>
      <w:r w:rsidRPr="00C211AB">
        <w:rPr>
          <w:rFonts w:asciiTheme="minorHAnsi" w:eastAsia="Lucida Sans Unicode" w:hAnsiTheme="minorHAnsi" w:cstheme="minorHAnsi"/>
          <w:spacing w:val="20"/>
          <w:w w:val="80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0"/>
          <w:sz w:val="22"/>
          <w:szCs w:val="22"/>
        </w:rPr>
        <w:t>client</w:t>
      </w:r>
      <w:r w:rsidRPr="00C211AB">
        <w:rPr>
          <w:rFonts w:asciiTheme="minorHAnsi" w:eastAsia="Lucida Sans Unicode" w:hAnsiTheme="minorHAnsi" w:cstheme="minorHAnsi"/>
          <w:spacing w:val="36"/>
          <w:w w:val="80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feedbac</w:t>
      </w:r>
      <w:r w:rsidRPr="00C211AB">
        <w:rPr>
          <w:rFonts w:asciiTheme="minorHAnsi" w:eastAsia="Lucida Sans Unicode" w:hAnsiTheme="minorHAnsi" w:cstheme="minorHAnsi"/>
          <w:w w:val="85"/>
          <w:sz w:val="22"/>
          <w:szCs w:val="22"/>
        </w:rPr>
        <w:t>k</w:t>
      </w:r>
    </w:p>
    <w:p w14:paraId="1CAC62F0" w14:textId="77777777" w:rsidR="00455D36" w:rsidRPr="00C211AB" w:rsidRDefault="00455D36" w:rsidP="00C211A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C5C5CCB" w14:textId="77777777" w:rsidR="00455D36" w:rsidRPr="00C211AB" w:rsidRDefault="00455D36" w:rsidP="00C211AB">
      <w:pPr>
        <w:rPr>
          <w:rFonts w:asciiTheme="minorHAnsi" w:hAnsiTheme="minorHAnsi" w:cstheme="minorHAnsi"/>
          <w:sz w:val="22"/>
          <w:szCs w:val="22"/>
        </w:rPr>
      </w:pPr>
    </w:p>
    <w:p w14:paraId="1E6095CA" w14:textId="77777777" w:rsidR="00455D36" w:rsidRPr="00C211AB" w:rsidRDefault="00C211AB" w:rsidP="00C211AB">
      <w:pPr>
        <w:ind w:left="11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hAnsiTheme="minorHAnsi" w:cstheme="minorHAnsi"/>
          <w:sz w:val="22"/>
          <w:szCs w:val="22"/>
        </w:rPr>
        <w:pict w14:anchorId="2335ACBD">
          <v:group id="_x0000_s1028" style="position:absolute;left:0;text-align:left;margin-left:57.6pt;margin-top:17.9pt;width:47.8pt;height:0;z-index:-251655168;mso-position-horizontal-relative:page" coordorigin="1152,358" coordsize="956,0">
            <v:shape id="_x0000_s1029" style="position:absolute;left:1152;top:358;width:956;height:0" coordorigin="1152,358" coordsize="956,0" path="m1152,358r956,e" filled="f" strokeweight=".7pt">
              <v:path arrowok="t"/>
            </v:shape>
            <w10:wrap anchorx="page"/>
          </v:group>
        </w:pic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Recipient</w:t>
      </w:r>
      <w:r w:rsidRPr="00C211AB">
        <w:rPr>
          <w:rFonts w:asciiTheme="minorHAnsi" w:eastAsia="Lucida Sans Unicode" w:hAnsiTheme="minorHAnsi" w:cstheme="minorHAnsi"/>
          <w:w w:val="64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18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3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agna</w:t>
      </w:r>
      <w:r w:rsidRPr="00C211AB">
        <w:rPr>
          <w:rFonts w:asciiTheme="minorHAnsi" w:eastAsia="Lucida Sans Unicode" w:hAnsiTheme="minorHAnsi" w:cstheme="minorHAnsi"/>
          <w:spacing w:val="40"/>
          <w:w w:val="8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3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spacing w:val="2"/>
          <w:w w:val="83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spacing w:val="16"/>
          <w:w w:val="8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3"/>
          <w:sz w:val="22"/>
          <w:szCs w:val="22"/>
        </w:rPr>
        <w:t>L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aude,</w:t>
      </w:r>
      <w:r w:rsidRPr="00C211AB">
        <w:rPr>
          <w:rFonts w:asciiTheme="minorHAnsi" w:eastAsia="Lucida Sans Unicode" w:hAnsiTheme="minorHAnsi" w:cstheme="minorHAnsi"/>
          <w:spacing w:val="-13"/>
          <w:w w:val="8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3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spacing w:val="2"/>
          <w:w w:val="83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ula</w:t>
      </w:r>
      <w:r w:rsidRPr="00C211AB">
        <w:rPr>
          <w:rFonts w:asciiTheme="minorHAnsi" w:eastAsia="Lucida Sans Unicode" w:hAnsiTheme="minorHAnsi" w:cstheme="minorHAnsi"/>
          <w:spacing w:val="-1"/>
          <w:w w:val="83"/>
          <w:sz w:val="22"/>
          <w:szCs w:val="22"/>
        </w:rPr>
        <w:t>l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ong</w:t>
      </w:r>
      <w:r w:rsidRPr="00C211AB">
        <w:rPr>
          <w:rFonts w:asciiTheme="minorHAnsi" w:eastAsia="Lucida Sans Unicode" w:hAnsiTheme="minorHAnsi" w:cstheme="minorHAnsi"/>
          <w:spacing w:val="-1"/>
          <w:w w:val="83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o</w:t>
      </w:r>
      <w:r w:rsidRPr="00C211AB">
        <w:rPr>
          <w:rFonts w:asciiTheme="minorHAnsi" w:eastAsia="Lucida Sans Unicode" w:hAnsiTheme="minorHAnsi" w:cstheme="minorHAnsi"/>
          <w:spacing w:val="1"/>
          <w:w w:val="83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3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spacing w:val="59"/>
          <w:w w:val="83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97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spacing w:val="2"/>
          <w:w w:val="89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9"/>
          <w:sz w:val="22"/>
          <w:szCs w:val="22"/>
        </w:rPr>
        <w:t>ive</w:t>
      </w:r>
      <w:r w:rsidRPr="00C211AB">
        <w:rPr>
          <w:rFonts w:asciiTheme="minorHAnsi" w:eastAsia="Lucida Sans Unicode" w:hAnsiTheme="minorHAnsi" w:cstheme="minorHAnsi"/>
          <w:spacing w:val="1"/>
          <w:w w:val="89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spacing w:val="-1"/>
          <w:w w:val="71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2"/>
          <w:sz w:val="22"/>
          <w:szCs w:val="22"/>
        </w:rPr>
        <w:t>ity,</w:t>
      </w:r>
      <w:r w:rsidRPr="00C211AB">
        <w:rPr>
          <w:rFonts w:asciiTheme="minorHAnsi" w:eastAsia="Lucida Sans Unicode" w:hAnsiTheme="minorHAnsi" w:cstheme="minorHAnsi"/>
          <w:spacing w:val="-19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z w:val="22"/>
          <w:szCs w:val="22"/>
        </w:rPr>
        <w:t>2</w:t>
      </w:r>
      <w:r w:rsidRPr="00C211AB">
        <w:rPr>
          <w:rFonts w:asciiTheme="minorHAnsi" w:eastAsia="Lucida Sans Unicode" w:hAnsiTheme="minorHAnsi" w:cstheme="minorHAnsi"/>
          <w:spacing w:val="2"/>
          <w:sz w:val="22"/>
          <w:szCs w:val="22"/>
        </w:rPr>
        <w:t>010</w:t>
      </w:r>
    </w:p>
    <w:p w14:paraId="7A5F2924" w14:textId="77777777" w:rsidR="00455D36" w:rsidRPr="00C211AB" w:rsidRDefault="00455D36" w:rsidP="00C211AB">
      <w:pPr>
        <w:rPr>
          <w:rFonts w:asciiTheme="minorHAnsi" w:hAnsiTheme="minorHAnsi" w:cstheme="minorHAnsi"/>
          <w:sz w:val="22"/>
          <w:szCs w:val="22"/>
        </w:rPr>
      </w:pPr>
    </w:p>
    <w:p w14:paraId="2FBA4436" w14:textId="77777777" w:rsidR="00455D36" w:rsidRPr="00C211AB" w:rsidRDefault="00455D36" w:rsidP="00C211A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7D7A875" w14:textId="77777777" w:rsidR="00455D36" w:rsidRPr="00C211AB" w:rsidRDefault="00C211AB" w:rsidP="00C211AB">
      <w:pPr>
        <w:ind w:left="11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hAnsiTheme="minorHAnsi" w:cstheme="minorHAnsi"/>
          <w:sz w:val="22"/>
          <w:szCs w:val="22"/>
        </w:rPr>
        <w:pict w14:anchorId="5D30A4C0">
          <v:group id="_x0000_s1026" style="position:absolute;left:0;text-align:left;margin-left:57.6pt;margin-top:16.45pt;width:41.8pt;height:0;z-index:-251654144;mso-position-horizontal-relative:page" coordorigin="1152,329" coordsize="836,0">
            <v:shape id="_x0000_s1027" style="position:absolute;left:1152;top:329;width:836;height:0" coordorigin="1152,329" coordsize="836,0" path="m1152,329r836,e" filled="f" strokeweight=".24697mm">
              <v:path arrowok="t"/>
            </v:shape>
            <w10:wrap anchorx="page"/>
          </v:group>
        </w:pict>
      </w:r>
      <w:r w:rsidRPr="00C211AB">
        <w:rPr>
          <w:rFonts w:asciiTheme="minorHAnsi" w:eastAsia="Lucida Sans Unicode" w:hAnsiTheme="minorHAnsi" w:cstheme="minorHAnsi"/>
          <w:spacing w:val="1"/>
          <w:w w:val="102"/>
          <w:position w:val="1"/>
          <w:sz w:val="22"/>
          <w:szCs w:val="22"/>
        </w:rPr>
        <w:t>M</w:t>
      </w:r>
      <w:r w:rsidRPr="00C211AB">
        <w:rPr>
          <w:rFonts w:asciiTheme="minorHAnsi" w:eastAsia="Lucida Sans Unicode" w:hAnsiTheme="minorHAnsi" w:cstheme="minorHAnsi"/>
          <w:w w:val="83"/>
          <w:position w:val="1"/>
          <w:sz w:val="22"/>
          <w:szCs w:val="22"/>
        </w:rPr>
        <w:t>embe</w:t>
      </w:r>
      <w:r w:rsidRPr="00C211AB">
        <w:rPr>
          <w:rFonts w:asciiTheme="minorHAnsi" w:eastAsia="Lucida Sans Unicode" w:hAnsiTheme="minorHAnsi" w:cstheme="minorHAnsi"/>
          <w:spacing w:val="2"/>
          <w:w w:val="83"/>
          <w:position w:val="1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64"/>
          <w:position w:val="1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19"/>
          <w:position w:val="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3"/>
          <w:position w:val="1"/>
          <w:sz w:val="22"/>
          <w:szCs w:val="22"/>
        </w:rPr>
        <w:t>Sp</w:t>
      </w:r>
      <w:r w:rsidRPr="00C211AB">
        <w:rPr>
          <w:rFonts w:asciiTheme="minorHAnsi" w:eastAsia="Lucida Sans Unicode" w:hAnsiTheme="minorHAnsi" w:cstheme="minorHAnsi"/>
          <w:spacing w:val="1"/>
          <w:w w:val="83"/>
          <w:position w:val="1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w w:val="83"/>
          <w:position w:val="1"/>
          <w:sz w:val="22"/>
          <w:szCs w:val="22"/>
        </w:rPr>
        <w:t>e</w:t>
      </w:r>
      <w:r w:rsidRPr="00C211AB">
        <w:rPr>
          <w:rFonts w:asciiTheme="minorHAnsi" w:eastAsia="Lucida Sans Unicode" w:hAnsiTheme="minorHAnsi" w:cstheme="minorHAnsi"/>
          <w:spacing w:val="1"/>
          <w:w w:val="83"/>
          <w:position w:val="1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83"/>
          <w:position w:val="1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spacing w:val="-4"/>
          <w:w w:val="83"/>
          <w:position w:val="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-1"/>
          <w:w w:val="88"/>
          <w:position w:val="1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86"/>
          <w:position w:val="1"/>
          <w:sz w:val="22"/>
          <w:szCs w:val="22"/>
        </w:rPr>
        <w:t>lu</w:t>
      </w:r>
      <w:r w:rsidRPr="00C211AB">
        <w:rPr>
          <w:rFonts w:asciiTheme="minorHAnsi" w:eastAsia="Lucida Sans Unicode" w:hAnsiTheme="minorHAnsi" w:cstheme="minorHAnsi"/>
          <w:spacing w:val="-1"/>
          <w:w w:val="86"/>
          <w:position w:val="1"/>
          <w:sz w:val="22"/>
          <w:szCs w:val="22"/>
        </w:rPr>
        <w:t>b</w:t>
      </w:r>
      <w:r w:rsidRPr="00C211AB">
        <w:rPr>
          <w:rFonts w:asciiTheme="minorHAnsi" w:eastAsia="Lucida Sans Unicode" w:hAnsiTheme="minorHAnsi" w:cstheme="minorHAnsi"/>
          <w:w w:val="64"/>
          <w:position w:val="1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19"/>
          <w:position w:val="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1"/>
          <w:w w:val="86"/>
          <w:position w:val="1"/>
          <w:sz w:val="22"/>
          <w:szCs w:val="22"/>
        </w:rPr>
        <w:t>C</w:t>
      </w:r>
      <w:r w:rsidRPr="00C211AB">
        <w:rPr>
          <w:rFonts w:asciiTheme="minorHAnsi" w:eastAsia="Lucida Sans Unicode" w:hAnsiTheme="minorHAnsi" w:cstheme="minorHAnsi"/>
          <w:w w:val="86"/>
          <w:position w:val="1"/>
          <w:sz w:val="22"/>
          <w:szCs w:val="22"/>
        </w:rPr>
        <w:t>h</w:t>
      </w:r>
      <w:r w:rsidRPr="00C211AB">
        <w:rPr>
          <w:rFonts w:asciiTheme="minorHAnsi" w:eastAsia="Lucida Sans Unicode" w:hAnsiTheme="minorHAnsi" w:cstheme="minorHAnsi"/>
          <w:spacing w:val="-1"/>
          <w:w w:val="86"/>
          <w:position w:val="1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6"/>
          <w:position w:val="1"/>
          <w:sz w:val="22"/>
          <w:szCs w:val="22"/>
        </w:rPr>
        <w:t>lalo</w:t>
      </w:r>
      <w:r w:rsidRPr="00C211AB">
        <w:rPr>
          <w:rFonts w:asciiTheme="minorHAnsi" w:eastAsia="Lucida Sans Unicode" w:hAnsiTheme="minorHAnsi" w:cstheme="minorHAnsi"/>
          <w:spacing w:val="-1"/>
          <w:w w:val="86"/>
          <w:position w:val="1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6"/>
          <w:position w:val="1"/>
          <w:sz w:val="22"/>
          <w:szCs w:val="22"/>
        </w:rPr>
        <w:t>gko</w:t>
      </w:r>
      <w:r w:rsidRPr="00C211AB">
        <w:rPr>
          <w:rFonts w:asciiTheme="minorHAnsi" w:eastAsia="Lucida Sans Unicode" w:hAnsiTheme="minorHAnsi" w:cstheme="minorHAnsi"/>
          <w:spacing w:val="1"/>
          <w:w w:val="86"/>
          <w:position w:val="1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w w:val="86"/>
          <w:position w:val="1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spacing w:val="-2"/>
          <w:w w:val="86"/>
          <w:position w:val="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97"/>
          <w:position w:val="1"/>
          <w:sz w:val="22"/>
          <w:szCs w:val="22"/>
        </w:rPr>
        <w:t>U</w:t>
      </w:r>
      <w:r w:rsidRPr="00C211AB">
        <w:rPr>
          <w:rFonts w:asciiTheme="minorHAnsi" w:eastAsia="Lucida Sans Unicode" w:hAnsiTheme="minorHAnsi" w:cstheme="minorHAnsi"/>
          <w:w w:val="89"/>
          <w:position w:val="1"/>
          <w:sz w:val="22"/>
          <w:szCs w:val="22"/>
        </w:rPr>
        <w:t>nive</w:t>
      </w:r>
      <w:r w:rsidRPr="00C211AB">
        <w:rPr>
          <w:rFonts w:asciiTheme="minorHAnsi" w:eastAsia="Lucida Sans Unicode" w:hAnsiTheme="minorHAnsi" w:cstheme="minorHAnsi"/>
          <w:spacing w:val="1"/>
          <w:w w:val="89"/>
          <w:position w:val="1"/>
          <w:sz w:val="22"/>
          <w:szCs w:val="22"/>
        </w:rPr>
        <w:t>r</w:t>
      </w:r>
      <w:r w:rsidRPr="00C211AB">
        <w:rPr>
          <w:rFonts w:asciiTheme="minorHAnsi" w:eastAsia="Lucida Sans Unicode" w:hAnsiTheme="minorHAnsi" w:cstheme="minorHAnsi"/>
          <w:spacing w:val="-1"/>
          <w:w w:val="71"/>
          <w:position w:val="1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7"/>
          <w:position w:val="1"/>
          <w:sz w:val="22"/>
          <w:szCs w:val="22"/>
        </w:rPr>
        <w:t>it</w:t>
      </w:r>
      <w:r w:rsidRPr="00C211AB">
        <w:rPr>
          <w:rFonts w:asciiTheme="minorHAnsi" w:eastAsia="Lucida Sans Unicode" w:hAnsiTheme="minorHAnsi" w:cstheme="minorHAnsi"/>
          <w:spacing w:val="2"/>
          <w:w w:val="87"/>
          <w:position w:val="1"/>
          <w:sz w:val="22"/>
          <w:szCs w:val="22"/>
        </w:rPr>
        <w:t>y</w:t>
      </w:r>
      <w:r w:rsidRPr="00C211AB">
        <w:rPr>
          <w:rFonts w:asciiTheme="minorHAnsi" w:eastAsia="Lucida Sans Unicode" w:hAnsiTheme="minorHAnsi" w:cstheme="minorHAnsi"/>
          <w:w w:val="64"/>
          <w:position w:val="1"/>
          <w:sz w:val="22"/>
          <w:szCs w:val="22"/>
        </w:rPr>
        <w:t>,</w:t>
      </w:r>
      <w:r w:rsidRPr="00C211AB">
        <w:rPr>
          <w:rFonts w:asciiTheme="minorHAnsi" w:eastAsia="Lucida Sans Unicode" w:hAnsiTheme="minorHAnsi" w:cstheme="minorHAnsi"/>
          <w:spacing w:val="-19"/>
          <w:position w:val="1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7"/>
          <w:position w:val="1"/>
          <w:sz w:val="22"/>
          <w:szCs w:val="22"/>
        </w:rPr>
        <w:t>2</w:t>
      </w:r>
      <w:r w:rsidRPr="00C211AB">
        <w:rPr>
          <w:rFonts w:asciiTheme="minorHAnsi" w:eastAsia="Lucida Sans Unicode" w:hAnsiTheme="minorHAnsi" w:cstheme="minorHAnsi"/>
          <w:spacing w:val="-1"/>
          <w:w w:val="87"/>
          <w:position w:val="1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spacing w:val="4"/>
          <w:w w:val="87"/>
          <w:position w:val="1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w w:val="87"/>
          <w:position w:val="1"/>
          <w:sz w:val="22"/>
          <w:szCs w:val="22"/>
        </w:rPr>
        <w:t>8</w:t>
      </w:r>
      <w:r w:rsidRPr="00C211AB">
        <w:rPr>
          <w:rFonts w:asciiTheme="minorHAnsi" w:eastAsia="Lucida Sans Unicode" w:hAnsiTheme="minorHAnsi" w:cstheme="minorHAnsi"/>
          <w:w w:val="79"/>
          <w:position w:val="1"/>
          <w:sz w:val="22"/>
          <w:szCs w:val="22"/>
        </w:rPr>
        <w:t>-</w:t>
      </w:r>
      <w:r w:rsidRPr="00C211AB">
        <w:rPr>
          <w:rFonts w:asciiTheme="minorHAnsi" w:eastAsia="Lucida Sans Unicode" w:hAnsiTheme="minorHAnsi" w:cstheme="minorHAnsi"/>
          <w:w w:val="87"/>
          <w:position w:val="1"/>
          <w:sz w:val="22"/>
          <w:szCs w:val="22"/>
        </w:rPr>
        <w:t>2</w:t>
      </w:r>
      <w:r w:rsidRPr="00C211AB">
        <w:rPr>
          <w:rFonts w:asciiTheme="minorHAnsi" w:eastAsia="Lucida Sans Unicode" w:hAnsiTheme="minorHAnsi" w:cstheme="minorHAnsi"/>
          <w:spacing w:val="-1"/>
          <w:w w:val="87"/>
          <w:position w:val="1"/>
          <w:sz w:val="22"/>
          <w:szCs w:val="22"/>
        </w:rPr>
        <w:t>0</w:t>
      </w:r>
      <w:r w:rsidRPr="00C211AB">
        <w:rPr>
          <w:rFonts w:asciiTheme="minorHAnsi" w:eastAsia="Lucida Sans Unicode" w:hAnsiTheme="minorHAnsi" w:cstheme="minorHAnsi"/>
          <w:spacing w:val="2"/>
          <w:w w:val="87"/>
          <w:position w:val="1"/>
          <w:sz w:val="22"/>
          <w:szCs w:val="22"/>
        </w:rPr>
        <w:t>10</w:t>
      </w:r>
    </w:p>
    <w:p w14:paraId="47664601" w14:textId="77777777" w:rsidR="00455D36" w:rsidRPr="00C211AB" w:rsidRDefault="00455D36" w:rsidP="00C211A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998625D" w14:textId="77777777" w:rsidR="00455D36" w:rsidRPr="00C211AB" w:rsidRDefault="00455D36" w:rsidP="00C211AB">
      <w:pPr>
        <w:rPr>
          <w:rFonts w:asciiTheme="minorHAnsi" w:hAnsiTheme="minorHAnsi" w:cstheme="minorHAnsi"/>
          <w:sz w:val="22"/>
          <w:szCs w:val="22"/>
        </w:rPr>
      </w:pPr>
    </w:p>
    <w:p w14:paraId="260266FF" w14:textId="77777777" w:rsidR="00455D36" w:rsidRPr="00C211AB" w:rsidRDefault="00C211AB" w:rsidP="00C211AB">
      <w:pPr>
        <w:spacing w:before="33"/>
        <w:ind w:left="112"/>
        <w:rPr>
          <w:rFonts w:asciiTheme="minorHAnsi" w:eastAsia="Georgia" w:hAnsiTheme="minorHAnsi" w:cstheme="minorHAnsi"/>
          <w:sz w:val="22"/>
          <w:szCs w:val="22"/>
        </w:rPr>
      </w:pPr>
      <w:r w:rsidRPr="00C211AB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C211AB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C211AB">
        <w:rPr>
          <w:rFonts w:asciiTheme="minorHAnsi" w:eastAsia="Georgia" w:hAnsiTheme="minorHAnsi" w:cstheme="minorHAnsi"/>
          <w:b/>
          <w:sz w:val="22"/>
          <w:szCs w:val="22"/>
        </w:rPr>
        <w:t>ERESTS:</w:t>
      </w:r>
    </w:p>
    <w:p w14:paraId="45361CFA" w14:textId="77777777" w:rsidR="00455D36" w:rsidRPr="00C211AB" w:rsidRDefault="00C211AB" w:rsidP="00C211AB">
      <w:pPr>
        <w:spacing w:before="44"/>
        <w:ind w:left="112"/>
        <w:rPr>
          <w:rFonts w:asciiTheme="minorHAnsi" w:eastAsia="Lucida Sans Unicode" w:hAnsiTheme="minorHAnsi" w:cstheme="minorHAnsi"/>
          <w:sz w:val="22"/>
          <w:szCs w:val="22"/>
        </w:rPr>
      </w:pP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Bl</w:t>
      </w:r>
      <w:r w:rsidRPr="00C211AB">
        <w:rPr>
          <w:rFonts w:asciiTheme="minorHAnsi" w:eastAsia="Lucida Sans Unicode" w:hAnsiTheme="minorHAnsi" w:cstheme="minorHAnsi"/>
          <w:spacing w:val="-1"/>
          <w:w w:val="84"/>
          <w:sz w:val="22"/>
          <w:szCs w:val="22"/>
        </w:rPr>
        <w:t>o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ggi</w:t>
      </w:r>
      <w:r w:rsidRPr="00C211AB">
        <w:rPr>
          <w:rFonts w:asciiTheme="minorHAnsi" w:eastAsia="Lucida Sans Unicode" w:hAnsiTheme="minorHAnsi" w:cstheme="minorHAnsi"/>
          <w:spacing w:val="-1"/>
          <w:w w:val="84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g,</w:t>
      </w:r>
      <w:r w:rsidRPr="00C211AB">
        <w:rPr>
          <w:rFonts w:asciiTheme="minorHAnsi" w:eastAsia="Lucida Sans Unicode" w:hAnsiTheme="minorHAnsi" w:cstheme="minorHAnsi"/>
          <w:spacing w:val="-16"/>
          <w:w w:val="84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volleyb</w:t>
      </w:r>
      <w:r w:rsidRPr="00C211AB">
        <w:rPr>
          <w:rFonts w:asciiTheme="minorHAnsi" w:eastAsia="Lucida Sans Unicode" w:hAnsiTheme="minorHAnsi" w:cstheme="minorHAnsi"/>
          <w:spacing w:val="1"/>
          <w:w w:val="84"/>
          <w:sz w:val="22"/>
          <w:szCs w:val="22"/>
        </w:rPr>
        <w:t>a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ll,</w:t>
      </w:r>
      <w:r w:rsidRPr="00C211AB">
        <w:rPr>
          <w:rFonts w:asciiTheme="minorHAnsi" w:eastAsia="Lucida Sans Unicode" w:hAnsiTheme="minorHAnsi" w:cstheme="minorHAnsi"/>
          <w:spacing w:val="3"/>
          <w:w w:val="84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f</w:t>
      </w:r>
      <w:r w:rsidRPr="00C211AB">
        <w:rPr>
          <w:rFonts w:asciiTheme="minorHAnsi" w:eastAsia="Lucida Sans Unicode" w:hAnsiTheme="minorHAnsi" w:cstheme="minorHAnsi"/>
          <w:spacing w:val="-1"/>
          <w:w w:val="84"/>
          <w:sz w:val="22"/>
          <w:szCs w:val="22"/>
        </w:rPr>
        <w:t>l</w:t>
      </w:r>
      <w:r w:rsidRPr="00C211AB">
        <w:rPr>
          <w:rFonts w:asciiTheme="minorHAnsi" w:eastAsia="Lucida Sans Unicode" w:hAnsiTheme="minorHAnsi" w:cstheme="minorHAnsi"/>
          <w:w w:val="84"/>
          <w:sz w:val="22"/>
          <w:szCs w:val="22"/>
        </w:rPr>
        <w:t>y</w:t>
      </w:r>
      <w:r w:rsidRPr="00C211AB">
        <w:rPr>
          <w:rFonts w:asciiTheme="minorHAnsi" w:eastAsia="Lucida Sans Unicode" w:hAnsiTheme="minorHAnsi" w:cstheme="minorHAnsi"/>
          <w:spacing w:val="9"/>
          <w:w w:val="84"/>
          <w:sz w:val="22"/>
          <w:szCs w:val="22"/>
        </w:rPr>
        <w:t xml:space="preserve"> </w:t>
      </w:r>
      <w:r w:rsidRPr="00C211AB">
        <w:rPr>
          <w:rFonts w:asciiTheme="minorHAnsi" w:eastAsia="Lucida Sans Unicode" w:hAnsiTheme="minorHAnsi" w:cstheme="minorHAnsi"/>
          <w:spacing w:val="2"/>
          <w:w w:val="85"/>
          <w:sz w:val="22"/>
          <w:szCs w:val="22"/>
        </w:rPr>
        <w:t>f</w:t>
      </w:r>
      <w:r w:rsidRPr="00C211AB">
        <w:rPr>
          <w:rFonts w:asciiTheme="minorHAnsi" w:eastAsia="Lucida Sans Unicode" w:hAnsiTheme="minorHAnsi" w:cstheme="minorHAnsi"/>
          <w:w w:val="79"/>
          <w:sz w:val="22"/>
          <w:szCs w:val="22"/>
        </w:rPr>
        <w:t>i</w:t>
      </w:r>
      <w:r w:rsidRPr="00C211AB">
        <w:rPr>
          <w:rFonts w:asciiTheme="minorHAnsi" w:eastAsia="Lucida Sans Unicode" w:hAnsiTheme="minorHAnsi" w:cstheme="minorHAnsi"/>
          <w:spacing w:val="-1"/>
          <w:w w:val="79"/>
          <w:sz w:val="22"/>
          <w:szCs w:val="22"/>
        </w:rPr>
        <w:t>s</w:t>
      </w:r>
      <w:r w:rsidRPr="00C211AB">
        <w:rPr>
          <w:rFonts w:asciiTheme="minorHAnsi" w:eastAsia="Lucida Sans Unicode" w:hAnsiTheme="minorHAnsi" w:cstheme="minorHAnsi"/>
          <w:w w:val="89"/>
          <w:sz w:val="22"/>
          <w:szCs w:val="22"/>
        </w:rPr>
        <w:t>hi</w:t>
      </w:r>
      <w:r w:rsidRPr="00C211AB">
        <w:rPr>
          <w:rFonts w:asciiTheme="minorHAnsi" w:eastAsia="Lucida Sans Unicode" w:hAnsiTheme="minorHAnsi" w:cstheme="minorHAnsi"/>
          <w:spacing w:val="-1"/>
          <w:w w:val="89"/>
          <w:sz w:val="22"/>
          <w:szCs w:val="22"/>
        </w:rPr>
        <w:t>n</w:t>
      </w:r>
      <w:r w:rsidRPr="00C211AB">
        <w:rPr>
          <w:rFonts w:asciiTheme="minorHAnsi" w:eastAsia="Lucida Sans Unicode" w:hAnsiTheme="minorHAnsi" w:cstheme="minorHAnsi"/>
          <w:w w:val="80"/>
          <w:sz w:val="22"/>
          <w:szCs w:val="22"/>
        </w:rPr>
        <w:t>g</w:t>
      </w:r>
    </w:p>
    <w:sectPr w:rsidR="00455D36" w:rsidRPr="00C211AB">
      <w:pgSz w:w="12240" w:h="15840"/>
      <w:pgMar w:top="1000" w:right="11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85B23"/>
    <w:multiLevelType w:val="multilevel"/>
    <w:tmpl w:val="0B5E7BC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D36"/>
    <w:rsid w:val="00455D36"/>
    <w:rsid w:val="00C2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1B2EAAD8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211A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1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rant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2778</Characters>
  <Application>Microsoft Office Word</Application>
  <DocSecurity>0</DocSecurity>
  <Lines>92</Lines>
  <Paragraphs>63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2021-07-22T14:19:00Z</dcterms:modified>
</cp:coreProperties>
</file>